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A4" w:rsidRDefault="00A25BA4" w:rsidP="00A25BA4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>АДМИНИСТРАЦИЯ УСТЬ-ЧЕМСКОГО СЕЛЬСОВЕТА</w:t>
      </w:r>
    </w:p>
    <w:p w:rsidR="00A25BA4" w:rsidRDefault="00A25BA4" w:rsidP="00A25BA4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 xml:space="preserve"> ИСКИТИМСКОГО РАЙОНА </w:t>
      </w:r>
    </w:p>
    <w:p w:rsidR="00A25BA4" w:rsidRDefault="00A25BA4" w:rsidP="00A25BA4">
      <w:pPr>
        <w:jc w:val="center"/>
        <w:rPr>
          <w:b/>
          <w:bCs/>
          <w:sz w:val="28"/>
        </w:rPr>
      </w:pPr>
    </w:p>
    <w:p w:rsidR="00A25BA4" w:rsidRDefault="00A25BA4" w:rsidP="00A25BA4">
      <w:pPr>
        <w:jc w:val="center"/>
        <w:rPr>
          <w:b/>
          <w:bCs/>
          <w:sz w:val="28"/>
        </w:rPr>
      </w:pPr>
    </w:p>
    <w:p w:rsidR="00A25BA4" w:rsidRPr="001B269E" w:rsidRDefault="00A25BA4" w:rsidP="00A25BA4">
      <w:pPr>
        <w:pStyle w:val="7"/>
        <w:rPr>
          <w:b w:val="0"/>
          <w:bCs w:val="0"/>
          <w:sz w:val="28"/>
          <w:szCs w:val="28"/>
        </w:rPr>
      </w:pPr>
      <w:proofErr w:type="gramStart"/>
      <w:r w:rsidRPr="001B269E">
        <w:rPr>
          <w:b w:val="0"/>
          <w:sz w:val="28"/>
          <w:szCs w:val="28"/>
        </w:rPr>
        <w:t>П</w:t>
      </w:r>
      <w:proofErr w:type="gramEnd"/>
      <w:r w:rsidRPr="001B269E">
        <w:rPr>
          <w:b w:val="0"/>
          <w:sz w:val="28"/>
          <w:szCs w:val="28"/>
        </w:rPr>
        <w:t xml:space="preserve"> О С Т А Н О В Л Е Н И Е</w:t>
      </w:r>
    </w:p>
    <w:p w:rsidR="00A25BA4" w:rsidRPr="001B269E" w:rsidRDefault="00A25BA4" w:rsidP="00A25BA4">
      <w:pPr>
        <w:jc w:val="center"/>
        <w:rPr>
          <w:bCs/>
          <w:sz w:val="28"/>
        </w:rPr>
      </w:pPr>
    </w:p>
    <w:p w:rsidR="00A25BA4" w:rsidRDefault="00A25BA4" w:rsidP="00A25BA4">
      <w:pPr>
        <w:ind w:left="2832"/>
        <w:rPr>
          <w:sz w:val="28"/>
        </w:rPr>
      </w:pPr>
      <w:r>
        <w:rPr>
          <w:sz w:val="28"/>
        </w:rPr>
        <w:t xml:space="preserve">         03.02.2016            08</w:t>
      </w:r>
    </w:p>
    <w:p w:rsidR="00A25BA4" w:rsidRDefault="00A25BA4" w:rsidP="00A25BA4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_________________ </w:t>
      </w:r>
      <w:r>
        <w:t>№</w:t>
      </w:r>
      <w:r>
        <w:rPr>
          <w:sz w:val="16"/>
        </w:rPr>
        <w:t xml:space="preserve"> _________________</w:t>
      </w:r>
    </w:p>
    <w:p w:rsidR="00A25BA4" w:rsidRDefault="00A25BA4" w:rsidP="00A25BA4">
      <w:pPr>
        <w:pStyle w:val="6"/>
        <w:jc w:val="center"/>
        <w:rPr>
          <w:sz w:val="22"/>
        </w:rPr>
      </w:pPr>
      <w:r>
        <w:rPr>
          <w:sz w:val="22"/>
        </w:rPr>
        <w:t>с.Усть-Чем</w:t>
      </w:r>
    </w:p>
    <w:p w:rsidR="00A25BA4" w:rsidRDefault="00A25BA4" w:rsidP="00A25BA4">
      <w:pPr>
        <w:pStyle w:val="6"/>
      </w:pPr>
    </w:p>
    <w:p w:rsidR="00A25BA4" w:rsidRDefault="00A25BA4" w:rsidP="00A25BA4"/>
    <w:p w:rsidR="00A25BA4" w:rsidRPr="001B269E" w:rsidRDefault="00A25BA4" w:rsidP="00A25BA4">
      <w:pPr>
        <w:jc w:val="center"/>
        <w:rPr>
          <w:rFonts w:ascii="Georgia" w:hAnsi="Georgia"/>
          <w:sz w:val="18"/>
          <w:szCs w:val="18"/>
        </w:rPr>
      </w:pPr>
      <w:r w:rsidRPr="001B269E">
        <w:rPr>
          <w:rFonts w:ascii="Georgia" w:hAnsi="Georgia"/>
          <w:sz w:val="18"/>
          <w:szCs w:val="18"/>
        </w:rPr>
        <w:t> </w:t>
      </w:r>
    </w:p>
    <w:p w:rsidR="00A25BA4" w:rsidRPr="00485505" w:rsidRDefault="00A25BA4" w:rsidP="00A25BA4">
      <w:pPr>
        <w:rPr>
          <w:rStyle w:val="ab"/>
          <w:b w:val="0"/>
          <w:sz w:val="28"/>
          <w:szCs w:val="28"/>
        </w:rPr>
      </w:pPr>
      <w:r w:rsidRPr="00485505">
        <w:rPr>
          <w:rStyle w:val="ab"/>
          <w:b w:val="0"/>
          <w:sz w:val="28"/>
          <w:szCs w:val="28"/>
        </w:rPr>
        <w:t xml:space="preserve">Об удовлетворении протеста прокурора </w:t>
      </w:r>
    </w:p>
    <w:p w:rsidR="00A25BA4" w:rsidRPr="00485505" w:rsidRDefault="00A25BA4" w:rsidP="00A25BA4">
      <w:pPr>
        <w:rPr>
          <w:rStyle w:val="ab"/>
          <w:b w:val="0"/>
          <w:sz w:val="28"/>
          <w:szCs w:val="28"/>
        </w:rPr>
      </w:pPr>
      <w:r w:rsidRPr="00485505">
        <w:rPr>
          <w:rStyle w:val="ab"/>
          <w:b w:val="0"/>
          <w:sz w:val="28"/>
          <w:szCs w:val="28"/>
        </w:rPr>
        <w:t xml:space="preserve">Искитимского района </w:t>
      </w:r>
      <w:proofErr w:type="gramStart"/>
      <w:r w:rsidRPr="00485505">
        <w:rPr>
          <w:rStyle w:val="ab"/>
          <w:b w:val="0"/>
          <w:sz w:val="28"/>
          <w:szCs w:val="28"/>
        </w:rPr>
        <w:t>Новосибирской</w:t>
      </w:r>
      <w:proofErr w:type="gramEnd"/>
      <w:r w:rsidRPr="00485505">
        <w:rPr>
          <w:rStyle w:val="ab"/>
          <w:b w:val="0"/>
          <w:sz w:val="28"/>
          <w:szCs w:val="28"/>
        </w:rPr>
        <w:t xml:space="preserve"> </w:t>
      </w:r>
    </w:p>
    <w:p w:rsidR="00A25BA4" w:rsidRPr="00485505" w:rsidRDefault="00A25BA4" w:rsidP="00A25BA4">
      <w:pPr>
        <w:rPr>
          <w:b/>
          <w:sz w:val="28"/>
          <w:szCs w:val="28"/>
        </w:rPr>
      </w:pPr>
      <w:r w:rsidRPr="00485505">
        <w:rPr>
          <w:rStyle w:val="ab"/>
          <w:b w:val="0"/>
          <w:sz w:val="28"/>
          <w:szCs w:val="28"/>
        </w:rPr>
        <w:t xml:space="preserve">области от </w:t>
      </w:r>
      <w:r>
        <w:rPr>
          <w:rStyle w:val="ab"/>
          <w:b w:val="0"/>
          <w:sz w:val="28"/>
          <w:szCs w:val="28"/>
        </w:rPr>
        <w:t>29</w:t>
      </w:r>
      <w:r w:rsidRPr="00485505">
        <w:rPr>
          <w:rStyle w:val="ab"/>
          <w:b w:val="0"/>
          <w:sz w:val="28"/>
          <w:szCs w:val="28"/>
        </w:rPr>
        <w:t>.0</w:t>
      </w:r>
      <w:r>
        <w:rPr>
          <w:rStyle w:val="ab"/>
          <w:b w:val="0"/>
          <w:sz w:val="28"/>
          <w:szCs w:val="28"/>
        </w:rPr>
        <w:t>1</w:t>
      </w:r>
      <w:r w:rsidRPr="00485505">
        <w:rPr>
          <w:rStyle w:val="ab"/>
          <w:b w:val="0"/>
          <w:sz w:val="28"/>
          <w:szCs w:val="28"/>
        </w:rPr>
        <w:t>.201</w:t>
      </w:r>
      <w:r>
        <w:rPr>
          <w:rStyle w:val="ab"/>
          <w:b w:val="0"/>
          <w:sz w:val="28"/>
          <w:szCs w:val="28"/>
        </w:rPr>
        <w:t>6</w:t>
      </w:r>
      <w:r w:rsidRPr="00485505">
        <w:rPr>
          <w:rStyle w:val="ab"/>
          <w:b w:val="0"/>
          <w:sz w:val="28"/>
          <w:szCs w:val="28"/>
        </w:rPr>
        <w:t xml:space="preserve"> № </w:t>
      </w:r>
      <w:r>
        <w:rPr>
          <w:rStyle w:val="ab"/>
          <w:b w:val="0"/>
          <w:sz w:val="28"/>
          <w:szCs w:val="28"/>
        </w:rPr>
        <w:t>Д2-20-16</w:t>
      </w:r>
    </w:p>
    <w:p w:rsidR="00A25BA4" w:rsidRDefault="00A25BA4" w:rsidP="00A25BA4">
      <w:pPr>
        <w:rPr>
          <w:sz w:val="28"/>
          <w:szCs w:val="28"/>
        </w:rPr>
      </w:pPr>
      <w:r w:rsidRPr="001B269E">
        <w:rPr>
          <w:sz w:val="28"/>
          <w:szCs w:val="28"/>
        </w:rPr>
        <w:t> </w:t>
      </w:r>
    </w:p>
    <w:p w:rsidR="00A25BA4" w:rsidRPr="001B269E" w:rsidRDefault="00A25BA4" w:rsidP="00A25BA4">
      <w:pPr>
        <w:rPr>
          <w:sz w:val="28"/>
          <w:szCs w:val="28"/>
        </w:rPr>
      </w:pPr>
    </w:p>
    <w:p w:rsidR="00A25BA4" w:rsidRDefault="00A25BA4" w:rsidP="00A25B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269E">
        <w:rPr>
          <w:sz w:val="28"/>
          <w:szCs w:val="28"/>
        </w:rPr>
        <w:t xml:space="preserve">Рассмотрев требования и обоснования, изложенные в протесте прокурора </w:t>
      </w:r>
      <w:r>
        <w:rPr>
          <w:sz w:val="28"/>
          <w:szCs w:val="28"/>
        </w:rPr>
        <w:t>Искитимского</w:t>
      </w:r>
      <w:r w:rsidRPr="001B269E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29.01.2016</w:t>
      </w:r>
      <w:r w:rsidRPr="001B269E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Д2-20-16</w:t>
      </w:r>
      <w:r w:rsidRPr="001B269E">
        <w:rPr>
          <w:sz w:val="28"/>
          <w:szCs w:val="28"/>
        </w:rPr>
        <w:t xml:space="preserve"> на </w:t>
      </w:r>
      <w:r>
        <w:rPr>
          <w:sz w:val="28"/>
          <w:szCs w:val="28"/>
        </w:rPr>
        <w:t>постановление администрации Усть-Чемского сельсовета</w:t>
      </w:r>
      <w:r w:rsidRPr="001B269E">
        <w:rPr>
          <w:sz w:val="28"/>
          <w:szCs w:val="28"/>
        </w:rPr>
        <w:t xml:space="preserve"> от </w:t>
      </w:r>
      <w:r>
        <w:rPr>
          <w:sz w:val="28"/>
          <w:szCs w:val="28"/>
        </w:rPr>
        <w:t>14.10.2013</w:t>
      </w:r>
      <w:r w:rsidRPr="001B269E">
        <w:rPr>
          <w:sz w:val="28"/>
          <w:szCs w:val="28"/>
        </w:rPr>
        <w:t xml:space="preserve">г. № </w:t>
      </w:r>
      <w:r>
        <w:rPr>
          <w:sz w:val="28"/>
          <w:szCs w:val="28"/>
        </w:rPr>
        <w:t>109</w:t>
      </w:r>
      <w:r w:rsidRPr="001B269E">
        <w:rPr>
          <w:sz w:val="28"/>
          <w:szCs w:val="28"/>
        </w:rPr>
        <w:t xml:space="preserve"> «</w:t>
      </w:r>
      <w:r>
        <w:rPr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Pr="001B269E">
        <w:rPr>
          <w:sz w:val="28"/>
          <w:szCs w:val="28"/>
        </w:rPr>
        <w:t xml:space="preserve">», руководствуясь Уставом </w:t>
      </w:r>
      <w:r>
        <w:rPr>
          <w:sz w:val="28"/>
          <w:szCs w:val="28"/>
        </w:rPr>
        <w:t xml:space="preserve">Усть-Чемского </w:t>
      </w:r>
      <w:proofErr w:type="gramStart"/>
      <w:r>
        <w:rPr>
          <w:sz w:val="28"/>
          <w:szCs w:val="28"/>
        </w:rPr>
        <w:t>сельсовета</w:t>
      </w:r>
      <w:proofErr w:type="gramEnd"/>
      <w:r>
        <w:rPr>
          <w:sz w:val="28"/>
          <w:szCs w:val="28"/>
        </w:rPr>
        <w:t xml:space="preserve"> </w:t>
      </w:r>
      <w:r w:rsidRPr="001B269E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постановлением администрации от 14.10.2013 № 109</w:t>
      </w:r>
      <w:r w:rsidRPr="001B269E">
        <w:rPr>
          <w:sz w:val="28"/>
          <w:szCs w:val="28"/>
        </w:rPr>
        <w:t xml:space="preserve"> </w:t>
      </w:r>
    </w:p>
    <w:p w:rsidR="00A25BA4" w:rsidRPr="001B269E" w:rsidRDefault="00A25BA4" w:rsidP="00A25BA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25BA4" w:rsidRPr="001B269E" w:rsidRDefault="00A25BA4" w:rsidP="00A25B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269E">
        <w:rPr>
          <w:sz w:val="28"/>
          <w:szCs w:val="28"/>
        </w:rPr>
        <w:t xml:space="preserve">1. Удовлетворить протест прокурора </w:t>
      </w:r>
      <w:r>
        <w:rPr>
          <w:sz w:val="28"/>
          <w:szCs w:val="28"/>
        </w:rPr>
        <w:t xml:space="preserve"> Искитимского</w:t>
      </w:r>
      <w:r w:rsidRPr="001B269E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 xml:space="preserve">29.01.2016 </w:t>
      </w:r>
      <w:r w:rsidRPr="001B269E">
        <w:rPr>
          <w:sz w:val="28"/>
          <w:szCs w:val="28"/>
        </w:rPr>
        <w:t xml:space="preserve"> г. № </w:t>
      </w:r>
      <w:r>
        <w:rPr>
          <w:sz w:val="28"/>
          <w:szCs w:val="28"/>
        </w:rPr>
        <w:t>Д2-20-16</w:t>
      </w:r>
      <w:r w:rsidRPr="001B269E">
        <w:rPr>
          <w:sz w:val="28"/>
          <w:szCs w:val="28"/>
        </w:rPr>
        <w:t xml:space="preserve"> на </w:t>
      </w:r>
      <w:r>
        <w:rPr>
          <w:sz w:val="28"/>
          <w:szCs w:val="28"/>
        </w:rPr>
        <w:t>постановление администрации сельсовета</w:t>
      </w:r>
      <w:r w:rsidRPr="001B269E">
        <w:rPr>
          <w:sz w:val="28"/>
          <w:szCs w:val="28"/>
        </w:rPr>
        <w:t xml:space="preserve"> от </w:t>
      </w:r>
      <w:r>
        <w:rPr>
          <w:sz w:val="28"/>
          <w:szCs w:val="28"/>
        </w:rPr>
        <w:t>14.10.2013</w:t>
      </w:r>
      <w:r w:rsidRPr="001B269E">
        <w:rPr>
          <w:sz w:val="28"/>
          <w:szCs w:val="28"/>
        </w:rPr>
        <w:t xml:space="preserve">г. № </w:t>
      </w:r>
      <w:r>
        <w:rPr>
          <w:sz w:val="28"/>
          <w:szCs w:val="28"/>
        </w:rPr>
        <w:t>109</w:t>
      </w:r>
      <w:r w:rsidRPr="001B269E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</w:t>
      </w:r>
      <w:r w:rsidRPr="001B269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25BA4" w:rsidRDefault="00A25BA4" w:rsidP="00A25B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269E">
        <w:rPr>
          <w:sz w:val="28"/>
          <w:szCs w:val="28"/>
        </w:rPr>
        <w:t xml:space="preserve">2.  </w:t>
      </w:r>
      <w:r>
        <w:rPr>
          <w:sz w:val="28"/>
          <w:szCs w:val="28"/>
        </w:rPr>
        <w:t>Внести следующие изменения в постановление:</w:t>
      </w:r>
    </w:p>
    <w:p w:rsidR="00A25BA4" w:rsidRPr="001B269E" w:rsidRDefault="00A25BA4" w:rsidP="00A25B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исключить из текста слова «на постоянной основе».</w:t>
      </w:r>
    </w:p>
    <w:p w:rsidR="00A25BA4" w:rsidRPr="001B269E" w:rsidRDefault="00A25BA4" w:rsidP="00A25BA4">
      <w:pPr>
        <w:jc w:val="both"/>
        <w:rPr>
          <w:sz w:val="28"/>
          <w:szCs w:val="28"/>
        </w:rPr>
      </w:pPr>
      <w:r w:rsidRPr="001B269E">
        <w:rPr>
          <w:sz w:val="28"/>
          <w:szCs w:val="28"/>
        </w:rPr>
        <w:t xml:space="preserve">3. Опубликовать настоящее </w:t>
      </w:r>
      <w:r>
        <w:rPr>
          <w:sz w:val="28"/>
          <w:szCs w:val="28"/>
        </w:rPr>
        <w:t xml:space="preserve">постановление </w:t>
      </w:r>
      <w:r w:rsidRPr="001B269E">
        <w:rPr>
          <w:sz w:val="28"/>
          <w:szCs w:val="28"/>
        </w:rPr>
        <w:t xml:space="preserve">в </w:t>
      </w:r>
      <w:r>
        <w:rPr>
          <w:sz w:val="28"/>
          <w:szCs w:val="28"/>
        </w:rPr>
        <w:t>газете  «Знаменка» и на официальном сайте Усть-Чемского сельсовета.</w:t>
      </w:r>
    </w:p>
    <w:p w:rsidR="00A25BA4" w:rsidRPr="001B269E" w:rsidRDefault="00A25BA4" w:rsidP="00A25BA4">
      <w:pPr>
        <w:jc w:val="both"/>
        <w:rPr>
          <w:sz w:val="28"/>
          <w:szCs w:val="28"/>
        </w:rPr>
      </w:pPr>
      <w:r w:rsidRPr="001B269E">
        <w:rPr>
          <w:sz w:val="28"/>
          <w:szCs w:val="28"/>
        </w:rPr>
        <w:t> </w:t>
      </w:r>
    </w:p>
    <w:p w:rsidR="00A25BA4" w:rsidRPr="001B269E" w:rsidRDefault="00A25BA4" w:rsidP="00A25BA4">
      <w:pPr>
        <w:rPr>
          <w:sz w:val="28"/>
          <w:szCs w:val="28"/>
        </w:rPr>
      </w:pPr>
      <w:r w:rsidRPr="001B269E">
        <w:rPr>
          <w:sz w:val="28"/>
          <w:szCs w:val="28"/>
        </w:rPr>
        <w:t> </w:t>
      </w:r>
    </w:p>
    <w:p w:rsidR="00A25BA4" w:rsidRDefault="00A25BA4" w:rsidP="00A25BA4">
      <w:pPr>
        <w:pStyle w:val="ac"/>
        <w:spacing w:before="0" w:beforeAutospacing="0" w:after="0" w:afterAutospacing="0" w:line="30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Глава Усть-Чемского сельсовета</w:t>
      </w:r>
    </w:p>
    <w:p w:rsidR="00A25BA4" w:rsidRDefault="00A25BA4" w:rsidP="00A25BA4">
      <w:pPr>
        <w:pStyle w:val="ac"/>
        <w:spacing w:before="0" w:beforeAutospacing="0" w:after="0" w:afterAutospacing="0" w:line="30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A25BA4" w:rsidRPr="00C80979" w:rsidRDefault="00A25BA4" w:rsidP="00A25BA4">
      <w:pPr>
        <w:pStyle w:val="ac"/>
        <w:spacing w:before="0" w:beforeAutospacing="0" w:after="0" w:afterAutospacing="0" w:line="30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Н.Г. Ларина</w:t>
      </w:r>
    </w:p>
    <w:p w:rsidR="00A25BA4" w:rsidRPr="00C80979" w:rsidRDefault="00A25BA4" w:rsidP="00A25BA4">
      <w:pPr>
        <w:pStyle w:val="ac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</w:p>
    <w:p w:rsidR="00A25BA4" w:rsidRPr="00D33B7D" w:rsidRDefault="00A25BA4" w:rsidP="00A25BA4">
      <w:pPr>
        <w:pStyle w:val="ac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</w:p>
    <w:p w:rsidR="00A25BA4" w:rsidRDefault="00A25BA4" w:rsidP="00A25BA4">
      <w:pPr>
        <w:pStyle w:val="ac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</w:p>
    <w:p w:rsidR="00A25BA4" w:rsidRDefault="00A25BA4" w:rsidP="00A25BA4">
      <w:pPr>
        <w:pStyle w:val="ac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</w:p>
    <w:p w:rsidR="00A25BA4" w:rsidRDefault="00A25BA4" w:rsidP="00A25BA4">
      <w:pPr>
        <w:pStyle w:val="ac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</w:p>
    <w:p w:rsidR="00113170" w:rsidRPr="00C4643B" w:rsidRDefault="00113170" w:rsidP="00C4643B"/>
    <w:sectPr w:rsidR="00113170" w:rsidRPr="00C4643B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60678"/>
    <w:rsid w:val="00091563"/>
    <w:rsid w:val="000F425B"/>
    <w:rsid w:val="00113170"/>
    <w:rsid w:val="00197101"/>
    <w:rsid w:val="001B6A9D"/>
    <w:rsid w:val="001F78D9"/>
    <w:rsid w:val="00201F63"/>
    <w:rsid w:val="002965C2"/>
    <w:rsid w:val="002D2F14"/>
    <w:rsid w:val="004764CF"/>
    <w:rsid w:val="004E2373"/>
    <w:rsid w:val="005F4B93"/>
    <w:rsid w:val="006273EB"/>
    <w:rsid w:val="006A5768"/>
    <w:rsid w:val="0073537F"/>
    <w:rsid w:val="007C3E02"/>
    <w:rsid w:val="0081683C"/>
    <w:rsid w:val="008329BC"/>
    <w:rsid w:val="008F0E98"/>
    <w:rsid w:val="00937596"/>
    <w:rsid w:val="00972BE4"/>
    <w:rsid w:val="00A25BA4"/>
    <w:rsid w:val="00A91C50"/>
    <w:rsid w:val="00AF5662"/>
    <w:rsid w:val="00B252E0"/>
    <w:rsid w:val="00C4643B"/>
    <w:rsid w:val="00C7162C"/>
    <w:rsid w:val="00CB0FBF"/>
    <w:rsid w:val="00CC0F91"/>
    <w:rsid w:val="00D54101"/>
    <w:rsid w:val="00D71D9A"/>
    <w:rsid w:val="00D727A8"/>
    <w:rsid w:val="00DD0B90"/>
    <w:rsid w:val="00DE0BBE"/>
    <w:rsid w:val="00E15FBF"/>
    <w:rsid w:val="00E46414"/>
    <w:rsid w:val="00E46A60"/>
    <w:rsid w:val="00E56F01"/>
    <w:rsid w:val="00E60905"/>
    <w:rsid w:val="00EE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F5844-46D8-46DE-BE93-36707DC7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2016-01-28T05:32:00Z</cp:lastPrinted>
  <dcterms:created xsi:type="dcterms:W3CDTF">2016-03-02T05:07:00Z</dcterms:created>
  <dcterms:modified xsi:type="dcterms:W3CDTF">2016-03-02T05:07:00Z</dcterms:modified>
</cp:coreProperties>
</file>