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4B21" w:rsidRPr="00AE4B21" w:rsidRDefault="00AE4B21" w:rsidP="00AE4B21">
      <w:pPr>
        <w:pStyle w:val="consplusnormal0"/>
        <w:shd w:val="clear" w:color="auto" w:fill="FFFFFF"/>
        <w:spacing w:before="0" w:beforeAutospacing="0" w:after="0" w:afterAutospacing="0" w:line="300" w:lineRule="atLeast"/>
        <w:jc w:val="center"/>
        <w:rPr>
          <w:rStyle w:val="ab"/>
          <w:rFonts w:ascii="Arial" w:hAnsi="Arial" w:cs="Arial"/>
          <w:b w:val="0"/>
          <w:color w:val="333333"/>
        </w:rPr>
      </w:pPr>
      <w:r w:rsidRPr="00AE4B21">
        <w:rPr>
          <w:rFonts w:ascii="Arial" w:hAnsi="Arial" w:cs="Arial"/>
        </w:rPr>
        <w:t>Постановление от 03.06.2016 № 83 «</w:t>
      </w:r>
      <w:r w:rsidRPr="00AE4B21">
        <w:rPr>
          <w:rStyle w:val="ab"/>
          <w:rFonts w:ascii="Arial" w:hAnsi="Arial" w:cs="Arial"/>
          <w:b w:val="0"/>
          <w:color w:val="333333"/>
        </w:rPr>
        <w:t>Об утверждении порядка осуществления</w:t>
      </w:r>
    </w:p>
    <w:p w:rsidR="00AE4B21" w:rsidRPr="00AE4B21" w:rsidRDefault="00AE4B21" w:rsidP="00AE4B21">
      <w:pPr>
        <w:pStyle w:val="consplusnormal0"/>
        <w:shd w:val="clear" w:color="auto" w:fill="FFFFFF"/>
        <w:spacing w:before="0" w:beforeAutospacing="0" w:after="0" w:afterAutospacing="0" w:line="300" w:lineRule="atLeast"/>
        <w:jc w:val="center"/>
        <w:rPr>
          <w:rFonts w:ascii="Arial" w:hAnsi="Arial" w:cs="Arial"/>
          <w:bCs/>
          <w:color w:val="333333"/>
        </w:rPr>
      </w:pPr>
      <w:proofErr w:type="spellStart"/>
      <w:r w:rsidRPr="00AE4B21">
        <w:rPr>
          <w:rStyle w:val="ab"/>
          <w:rFonts w:ascii="Arial" w:hAnsi="Arial" w:cs="Arial"/>
          <w:b w:val="0"/>
          <w:color w:val="333333"/>
        </w:rPr>
        <w:t>антикоррупционого</w:t>
      </w:r>
      <w:proofErr w:type="spellEnd"/>
      <w:r w:rsidRPr="00AE4B21">
        <w:rPr>
          <w:rStyle w:val="ab"/>
          <w:rFonts w:ascii="Arial" w:hAnsi="Arial" w:cs="Arial"/>
          <w:b w:val="0"/>
          <w:color w:val="333333"/>
        </w:rPr>
        <w:t xml:space="preserve"> мониторинга на территории Усть-Чемского сельсовета Искитимского района Новосибирской области» опубликовано в газете «Знаменка» от 12.08.2016 № 31.</w:t>
      </w:r>
    </w:p>
    <w:p w:rsidR="00AE4B21" w:rsidRPr="00AE4B21" w:rsidRDefault="00AE4B21" w:rsidP="00AE4B21">
      <w:pPr>
        <w:pStyle w:val="11"/>
        <w:jc w:val="center"/>
        <w:rPr>
          <w:rFonts w:ascii="Arial" w:hAnsi="Arial" w:cs="Arial"/>
          <w:kern w:val="36"/>
        </w:rPr>
      </w:pPr>
    </w:p>
    <w:p w:rsidR="00AE4B21" w:rsidRPr="00AE4B21" w:rsidRDefault="00AE4B21" w:rsidP="00EF3C12">
      <w:pPr>
        <w:pStyle w:val="a4"/>
        <w:tabs>
          <w:tab w:val="left" w:pos="3780"/>
        </w:tabs>
        <w:rPr>
          <w:rFonts w:ascii="Arial" w:hAnsi="Arial" w:cs="Arial"/>
          <w:b w:val="0"/>
          <w:sz w:val="24"/>
        </w:rPr>
      </w:pPr>
    </w:p>
    <w:p w:rsidR="00EF3C12" w:rsidRPr="00AE4B21" w:rsidRDefault="00EF3C12" w:rsidP="00EF3C12">
      <w:pPr>
        <w:pStyle w:val="a4"/>
        <w:tabs>
          <w:tab w:val="left" w:pos="3780"/>
        </w:tabs>
        <w:rPr>
          <w:rFonts w:ascii="Arial" w:hAnsi="Arial" w:cs="Arial"/>
          <w:b w:val="0"/>
          <w:sz w:val="24"/>
        </w:rPr>
      </w:pPr>
      <w:r w:rsidRPr="00AE4B21">
        <w:rPr>
          <w:rFonts w:ascii="Arial" w:hAnsi="Arial" w:cs="Arial"/>
          <w:b w:val="0"/>
          <w:sz w:val="24"/>
        </w:rPr>
        <w:t>АДМИНИСТРАЦИЯ УСТЬ-ЧЕМСКОГО СЕЛЬСОВЕТА</w:t>
      </w:r>
    </w:p>
    <w:p w:rsidR="00EF3C12" w:rsidRPr="00AE4B21" w:rsidRDefault="00EF3C12" w:rsidP="00EF3C12">
      <w:pPr>
        <w:pStyle w:val="a4"/>
        <w:tabs>
          <w:tab w:val="left" w:pos="3780"/>
        </w:tabs>
        <w:rPr>
          <w:rFonts w:ascii="Arial" w:hAnsi="Arial" w:cs="Arial"/>
          <w:b w:val="0"/>
          <w:sz w:val="24"/>
        </w:rPr>
      </w:pPr>
      <w:r w:rsidRPr="00AE4B21">
        <w:rPr>
          <w:rFonts w:ascii="Arial" w:hAnsi="Arial" w:cs="Arial"/>
          <w:b w:val="0"/>
          <w:sz w:val="24"/>
        </w:rPr>
        <w:t xml:space="preserve"> ИСКИТИМСКОГО РАЙОНА </w:t>
      </w:r>
    </w:p>
    <w:p w:rsidR="00EF3C12" w:rsidRPr="00AE4B21" w:rsidRDefault="00EF3C12" w:rsidP="00EF3C12">
      <w:pPr>
        <w:jc w:val="center"/>
        <w:rPr>
          <w:rFonts w:ascii="Arial" w:hAnsi="Arial" w:cs="Arial"/>
          <w:b/>
          <w:bCs/>
        </w:rPr>
      </w:pPr>
    </w:p>
    <w:p w:rsidR="00EF3C12" w:rsidRPr="00AE4B21" w:rsidRDefault="00EF3C12" w:rsidP="00EF3C12">
      <w:pPr>
        <w:jc w:val="center"/>
        <w:rPr>
          <w:rFonts w:ascii="Arial" w:hAnsi="Arial" w:cs="Arial"/>
          <w:b/>
          <w:bCs/>
        </w:rPr>
      </w:pPr>
    </w:p>
    <w:p w:rsidR="00EF3C12" w:rsidRPr="00AE4B21" w:rsidRDefault="00EF3C12" w:rsidP="00EF3C12">
      <w:pPr>
        <w:pStyle w:val="7"/>
        <w:rPr>
          <w:rFonts w:ascii="Arial" w:hAnsi="Arial" w:cs="Arial"/>
          <w:b w:val="0"/>
          <w:sz w:val="24"/>
        </w:rPr>
      </w:pPr>
      <w:r w:rsidRPr="00AE4B21">
        <w:rPr>
          <w:rFonts w:ascii="Arial" w:hAnsi="Arial" w:cs="Arial"/>
          <w:b w:val="0"/>
          <w:sz w:val="24"/>
        </w:rPr>
        <w:t>П О С Т А Н О В Л Е Н И Е</w:t>
      </w:r>
    </w:p>
    <w:p w:rsidR="00EF3C12" w:rsidRPr="00AE4B21" w:rsidRDefault="00EF3C12" w:rsidP="00EF3C12">
      <w:pPr>
        <w:jc w:val="center"/>
        <w:rPr>
          <w:rFonts w:ascii="Arial" w:hAnsi="Arial" w:cs="Arial"/>
          <w:b/>
          <w:bCs/>
        </w:rPr>
      </w:pPr>
    </w:p>
    <w:p w:rsidR="00EF3C12" w:rsidRPr="00AE4B21" w:rsidRDefault="00EF3C12" w:rsidP="00EF3C12">
      <w:pPr>
        <w:ind w:left="2832"/>
        <w:rPr>
          <w:rFonts w:ascii="Arial" w:hAnsi="Arial" w:cs="Arial"/>
        </w:rPr>
      </w:pPr>
    </w:p>
    <w:p w:rsidR="00EF3C12" w:rsidRPr="00AE4B21" w:rsidRDefault="00EF3C12" w:rsidP="00EF3C12">
      <w:pPr>
        <w:tabs>
          <w:tab w:val="left" w:pos="3555"/>
          <w:tab w:val="left" w:pos="5550"/>
        </w:tabs>
        <w:ind w:left="2832"/>
        <w:rPr>
          <w:rFonts w:ascii="Arial" w:hAnsi="Arial" w:cs="Arial"/>
        </w:rPr>
      </w:pPr>
      <w:r w:rsidRPr="00AE4B21">
        <w:rPr>
          <w:rFonts w:ascii="Arial" w:hAnsi="Arial" w:cs="Arial"/>
        </w:rPr>
        <w:tab/>
        <w:t xml:space="preserve">03.06. 2016   </w:t>
      </w:r>
      <w:r w:rsidRPr="00AE4B21">
        <w:rPr>
          <w:rFonts w:ascii="Arial" w:hAnsi="Arial" w:cs="Arial"/>
        </w:rPr>
        <w:tab/>
        <w:t>83</w:t>
      </w:r>
    </w:p>
    <w:p w:rsidR="00EF3C12" w:rsidRPr="00AE4B21" w:rsidRDefault="00EF3C12" w:rsidP="00EF3C12">
      <w:pPr>
        <w:rPr>
          <w:rFonts w:ascii="Arial" w:hAnsi="Arial" w:cs="Arial"/>
        </w:rPr>
      </w:pPr>
      <w:r w:rsidRPr="00AE4B21">
        <w:rPr>
          <w:rFonts w:ascii="Arial" w:hAnsi="Arial" w:cs="Arial"/>
        </w:rPr>
        <w:t xml:space="preserve">                    </w:t>
      </w:r>
      <w:r w:rsidR="004D4D43" w:rsidRPr="00AE4B21">
        <w:rPr>
          <w:rFonts w:ascii="Arial" w:hAnsi="Arial" w:cs="Arial"/>
        </w:rPr>
        <w:t xml:space="preserve">                       </w:t>
      </w:r>
      <w:r w:rsidRPr="00AE4B21">
        <w:rPr>
          <w:rFonts w:ascii="Arial" w:hAnsi="Arial" w:cs="Arial"/>
        </w:rPr>
        <w:t xml:space="preserve">  _________________ № _________________</w:t>
      </w:r>
    </w:p>
    <w:p w:rsidR="00EF3C12" w:rsidRPr="00AE4B21" w:rsidRDefault="00EF3C12" w:rsidP="00EF3C12">
      <w:pPr>
        <w:pStyle w:val="6"/>
        <w:jc w:val="center"/>
        <w:rPr>
          <w:rFonts w:ascii="Arial" w:hAnsi="Arial" w:cs="Arial"/>
          <w:sz w:val="24"/>
        </w:rPr>
      </w:pPr>
      <w:r w:rsidRPr="00AE4B21">
        <w:rPr>
          <w:rFonts w:ascii="Arial" w:hAnsi="Arial" w:cs="Arial"/>
          <w:sz w:val="24"/>
        </w:rPr>
        <w:t>с.Усть-Чем</w:t>
      </w:r>
    </w:p>
    <w:p w:rsidR="00EF3C12" w:rsidRPr="00AE4B21" w:rsidRDefault="00EF3C12" w:rsidP="00EF3C12">
      <w:pPr>
        <w:pStyle w:val="6"/>
        <w:rPr>
          <w:rFonts w:ascii="Arial" w:hAnsi="Arial" w:cs="Arial"/>
          <w:sz w:val="24"/>
        </w:rPr>
      </w:pPr>
    </w:p>
    <w:p w:rsidR="00EF3C12" w:rsidRPr="00AE4B21" w:rsidRDefault="00EF3C12" w:rsidP="00EF3C12">
      <w:pPr>
        <w:rPr>
          <w:rFonts w:ascii="Arial" w:hAnsi="Arial" w:cs="Arial"/>
        </w:rPr>
      </w:pPr>
    </w:p>
    <w:p w:rsidR="00EF3C12" w:rsidRPr="00AE4B21" w:rsidRDefault="00EF3C12" w:rsidP="00EF3C12">
      <w:pPr>
        <w:pStyle w:val="consplusnormal0"/>
        <w:shd w:val="clear" w:color="auto" w:fill="FFFFFF"/>
        <w:spacing w:before="0" w:beforeAutospacing="0" w:after="0" w:afterAutospacing="0" w:line="300" w:lineRule="atLeast"/>
        <w:jc w:val="both"/>
        <w:rPr>
          <w:rStyle w:val="ab"/>
          <w:rFonts w:ascii="Arial" w:hAnsi="Arial" w:cs="Arial"/>
          <w:b w:val="0"/>
          <w:color w:val="333333"/>
        </w:rPr>
      </w:pPr>
      <w:r w:rsidRPr="00AE4B21">
        <w:rPr>
          <w:rStyle w:val="ab"/>
          <w:rFonts w:ascii="Arial" w:hAnsi="Arial" w:cs="Arial"/>
          <w:b w:val="0"/>
          <w:color w:val="333333"/>
        </w:rPr>
        <w:t xml:space="preserve">Об утверждении порядка осуществления </w:t>
      </w:r>
    </w:p>
    <w:p w:rsidR="00EF3C12" w:rsidRPr="00AE4B21" w:rsidRDefault="00EF3C12" w:rsidP="00EF3C12">
      <w:pPr>
        <w:pStyle w:val="consplusnormal0"/>
        <w:shd w:val="clear" w:color="auto" w:fill="FFFFFF"/>
        <w:spacing w:before="0" w:beforeAutospacing="0" w:after="0" w:afterAutospacing="0" w:line="300" w:lineRule="atLeast"/>
        <w:jc w:val="both"/>
        <w:rPr>
          <w:rStyle w:val="ab"/>
          <w:rFonts w:ascii="Arial" w:hAnsi="Arial" w:cs="Arial"/>
          <w:b w:val="0"/>
          <w:color w:val="333333"/>
        </w:rPr>
      </w:pPr>
      <w:proofErr w:type="spellStart"/>
      <w:r w:rsidRPr="00AE4B21">
        <w:rPr>
          <w:rStyle w:val="ab"/>
          <w:rFonts w:ascii="Arial" w:hAnsi="Arial" w:cs="Arial"/>
          <w:b w:val="0"/>
          <w:color w:val="333333"/>
        </w:rPr>
        <w:t>антикоррупционого</w:t>
      </w:r>
      <w:proofErr w:type="spellEnd"/>
      <w:r w:rsidRPr="00AE4B21">
        <w:rPr>
          <w:rStyle w:val="ab"/>
          <w:rFonts w:ascii="Arial" w:hAnsi="Arial" w:cs="Arial"/>
          <w:b w:val="0"/>
          <w:color w:val="333333"/>
        </w:rPr>
        <w:t xml:space="preserve"> мониторинга на территории </w:t>
      </w:r>
    </w:p>
    <w:p w:rsidR="00EF3C12" w:rsidRPr="00AE4B21" w:rsidRDefault="00EF3C12" w:rsidP="00EF3C12">
      <w:pPr>
        <w:pStyle w:val="consplusnormal0"/>
        <w:shd w:val="clear" w:color="auto" w:fill="FFFFFF"/>
        <w:spacing w:before="0" w:beforeAutospacing="0" w:after="0" w:afterAutospacing="0" w:line="300" w:lineRule="atLeast"/>
        <w:jc w:val="both"/>
        <w:rPr>
          <w:rStyle w:val="ab"/>
          <w:rFonts w:ascii="Arial" w:hAnsi="Arial" w:cs="Arial"/>
          <w:b w:val="0"/>
          <w:color w:val="333333"/>
        </w:rPr>
      </w:pPr>
      <w:r w:rsidRPr="00AE4B21">
        <w:rPr>
          <w:rStyle w:val="ab"/>
          <w:rFonts w:ascii="Arial" w:hAnsi="Arial" w:cs="Arial"/>
          <w:b w:val="0"/>
          <w:color w:val="333333"/>
        </w:rPr>
        <w:t>Усть-Чемского сельсовета Искитимского района</w:t>
      </w:r>
    </w:p>
    <w:p w:rsidR="00EF3C12" w:rsidRPr="00AE4B21" w:rsidRDefault="00EF3C12" w:rsidP="00EF3C12">
      <w:pPr>
        <w:pStyle w:val="consplusnormal0"/>
        <w:shd w:val="clear" w:color="auto" w:fill="FFFFFF"/>
        <w:spacing w:before="0" w:beforeAutospacing="0" w:after="0" w:afterAutospacing="0" w:line="300" w:lineRule="atLeast"/>
        <w:jc w:val="both"/>
        <w:rPr>
          <w:rFonts w:ascii="Arial" w:hAnsi="Arial" w:cs="Arial"/>
          <w:b/>
          <w:color w:val="333333"/>
        </w:rPr>
      </w:pPr>
      <w:r w:rsidRPr="00AE4B21">
        <w:rPr>
          <w:rStyle w:val="ab"/>
          <w:rFonts w:ascii="Arial" w:hAnsi="Arial" w:cs="Arial"/>
          <w:b w:val="0"/>
          <w:color w:val="333333"/>
        </w:rPr>
        <w:t>Новосибирской области</w:t>
      </w:r>
    </w:p>
    <w:p w:rsidR="00EF3C12" w:rsidRPr="00AE4B21" w:rsidRDefault="00EF3C12" w:rsidP="00EF3C12">
      <w:pPr>
        <w:pStyle w:val="11"/>
        <w:rPr>
          <w:rFonts w:ascii="Arial" w:hAnsi="Arial" w:cs="Arial"/>
          <w:kern w:val="36"/>
        </w:rPr>
      </w:pPr>
    </w:p>
    <w:p w:rsidR="00EF3C12" w:rsidRPr="00AE4B21" w:rsidRDefault="00EF3C12" w:rsidP="00EF3C12">
      <w:pPr>
        <w:pStyle w:val="11"/>
        <w:rPr>
          <w:rFonts w:ascii="Arial" w:hAnsi="Arial" w:cs="Arial"/>
          <w:kern w:val="36"/>
        </w:rPr>
      </w:pPr>
    </w:p>
    <w:p w:rsidR="00EF3C12" w:rsidRPr="00AE4B21" w:rsidRDefault="00EF3C12" w:rsidP="00EF3C12">
      <w:pPr>
        <w:pStyle w:val="11"/>
        <w:jc w:val="both"/>
        <w:rPr>
          <w:rFonts w:ascii="Arial" w:hAnsi="Arial" w:cs="Arial"/>
        </w:rPr>
      </w:pPr>
      <w:r w:rsidRPr="00AE4B21">
        <w:rPr>
          <w:rFonts w:ascii="Arial" w:hAnsi="Arial" w:cs="Arial"/>
          <w:kern w:val="36"/>
        </w:rPr>
        <w:tab/>
      </w:r>
      <w:r w:rsidRPr="00AE4B21">
        <w:rPr>
          <w:rFonts w:ascii="Arial" w:hAnsi="Arial" w:cs="Arial"/>
        </w:rPr>
        <w:t xml:space="preserve">В соответствии с Федеральным законом от 25 декабря 2008  № 273-ФЗ «О противодействии коррупции», Федеральным законом от 06 октября 2003 года № 131-ФЗ «Об общих принципах организации местного самоуправления в Российской Федерации», </w:t>
      </w:r>
    </w:p>
    <w:p w:rsidR="00EF3C12" w:rsidRPr="00AE4B21" w:rsidRDefault="00EF3C12" w:rsidP="00EF3C12">
      <w:pPr>
        <w:pStyle w:val="11"/>
        <w:jc w:val="both"/>
        <w:rPr>
          <w:rFonts w:ascii="Arial" w:hAnsi="Arial" w:cs="Arial"/>
        </w:rPr>
      </w:pPr>
      <w:r w:rsidRPr="00AE4B21">
        <w:rPr>
          <w:rFonts w:ascii="Arial" w:hAnsi="Arial" w:cs="Arial"/>
        </w:rPr>
        <w:t>ПОСТАНОВЛЯЮ:</w:t>
      </w:r>
    </w:p>
    <w:p w:rsidR="00EF3C12" w:rsidRPr="00AE4B21" w:rsidRDefault="00EF3C12" w:rsidP="00EF3C12">
      <w:pPr>
        <w:pStyle w:val="11"/>
        <w:jc w:val="both"/>
        <w:rPr>
          <w:rFonts w:ascii="Arial" w:hAnsi="Arial" w:cs="Arial"/>
          <w:kern w:val="36"/>
        </w:rPr>
      </w:pPr>
      <w:r w:rsidRPr="00AE4B21">
        <w:rPr>
          <w:rFonts w:ascii="Arial" w:hAnsi="Arial" w:cs="Arial"/>
        </w:rPr>
        <w:t xml:space="preserve">          1. Утвердить </w:t>
      </w:r>
      <w:r w:rsidRPr="00AE4B21">
        <w:rPr>
          <w:rFonts w:ascii="Arial" w:hAnsi="Arial" w:cs="Arial"/>
          <w:kern w:val="36"/>
        </w:rPr>
        <w:t>Порядок осуществления антикоррупционного мониторинга на территории Усть-Чемского сельсовета Искитимского района Новосибирской области.</w:t>
      </w:r>
    </w:p>
    <w:p w:rsidR="00EF3C12" w:rsidRPr="00AE4B21" w:rsidRDefault="00EF3C12" w:rsidP="00EF3C12">
      <w:pPr>
        <w:pStyle w:val="11"/>
        <w:rPr>
          <w:rFonts w:ascii="Arial" w:hAnsi="Arial" w:cs="Arial"/>
          <w:kern w:val="36"/>
        </w:rPr>
      </w:pPr>
      <w:r w:rsidRPr="00AE4B21">
        <w:rPr>
          <w:rFonts w:ascii="Arial" w:hAnsi="Arial" w:cs="Arial"/>
          <w:kern w:val="36"/>
        </w:rPr>
        <w:t xml:space="preserve">            2. Опубликовать настоящее постановление в газете «Знаменка» и на официальном сайте Усть-Чемского сельсовета.</w:t>
      </w:r>
    </w:p>
    <w:p w:rsidR="00EF3C12" w:rsidRPr="00AE4B21" w:rsidRDefault="00EF3C12" w:rsidP="00EF3C12">
      <w:pPr>
        <w:pStyle w:val="11"/>
        <w:rPr>
          <w:rFonts w:ascii="Arial" w:hAnsi="Arial" w:cs="Arial"/>
          <w:kern w:val="36"/>
        </w:rPr>
      </w:pPr>
      <w:r w:rsidRPr="00AE4B21">
        <w:rPr>
          <w:rFonts w:ascii="Arial" w:hAnsi="Arial" w:cs="Arial"/>
          <w:kern w:val="36"/>
        </w:rPr>
        <w:t xml:space="preserve">            3. Контроль за исполнением настоящего постановления оставляю за собой.</w:t>
      </w:r>
    </w:p>
    <w:p w:rsidR="00EF3C12" w:rsidRPr="00AE4B21" w:rsidRDefault="00EF3C12" w:rsidP="00EF3C12">
      <w:pPr>
        <w:pStyle w:val="11"/>
        <w:jc w:val="both"/>
        <w:rPr>
          <w:rFonts w:ascii="Arial" w:hAnsi="Arial" w:cs="Arial"/>
          <w:kern w:val="36"/>
        </w:rPr>
      </w:pPr>
    </w:p>
    <w:p w:rsidR="00EF3C12" w:rsidRPr="00AE4B21" w:rsidRDefault="00EF3C12" w:rsidP="00EF3C12">
      <w:pPr>
        <w:pStyle w:val="11"/>
        <w:jc w:val="both"/>
        <w:rPr>
          <w:rFonts w:ascii="Arial" w:hAnsi="Arial" w:cs="Arial"/>
          <w:kern w:val="36"/>
        </w:rPr>
      </w:pPr>
    </w:p>
    <w:p w:rsidR="00EF3C12" w:rsidRPr="00AE4B21" w:rsidRDefault="00EF3C12" w:rsidP="00EF3C12">
      <w:pPr>
        <w:pStyle w:val="11"/>
        <w:jc w:val="both"/>
        <w:rPr>
          <w:rFonts w:ascii="Arial" w:hAnsi="Arial" w:cs="Arial"/>
        </w:rPr>
      </w:pPr>
      <w:r w:rsidRPr="00AE4B21">
        <w:rPr>
          <w:rFonts w:ascii="Arial" w:hAnsi="Arial" w:cs="Arial"/>
        </w:rPr>
        <w:t>Глава Усть-Чемского сельсовета</w:t>
      </w:r>
    </w:p>
    <w:p w:rsidR="00EF3C12" w:rsidRPr="00AE4B21" w:rsidRDefault="00EF3C12" w:rsidP="00EF3C12">
      <w:pPr>
        <w:pStyle w:val="11"/>
        <w:jc w:val="both"/>
        <w:rPr>
          <w:rFonts w:ascii="Arial" w:hAnsi="Arial" w:cs="Arial"/>
        </w:rPr>
      </w:pPr>
      <w:r w:rsidRPr="00AE4B21">
        <w:rPr>
          <w:rFonts w:ascii="Arial" w:hAnsi="Arial" w:cs="Arial"/>
        </w:rPr>
        <w:t>Искитимского района</w:t>
      </w:r>
    </w:p>
    <w:p w:rsidR="00EF3C12" w:rsidRPr="00AE4B21" w:rsidRDefault="00EF3C12" w:rsidP="00EF3C12">
      <w:pPr>
        <w:pStyle w:val="11"/>
        <w:jc w:val="both"/>
        <w:rPr>
          <w:rFonts w:ascii="Arial" w:hAnsi="Arial" w:cs="Arial"/>
        </w:rPr>
      </w:pPr>
      <w:r w:rsidRPr="00AE4B21">
        <w:rPr>
          <w:rFonts w:ascii="Arial" w:hAnsi="Arial" w:cs="Arial"/>
        </w:rPr>
        <w:t>Новосибирской области                                                           Н.Г. Ларина</w:t>
      </w:r>
    </w:p>
    <w:p w:rsidR="00EF3C12" w:rsidRPr="00AE4B21" w:rsidRDefault="00EF3C12" w:rsidP="00EF3C12">
      <w:pPr>
        <w:pStyle w:val="11"/>
        <w:jc w:val="both"/>
        <w:rPr>
          <w:rFonts w:ascii="Arial" w:hAnsi="Arial" w:cs="Arial"/>
        </w:rPr>
      </w:pPr>
    </w:p>
    <w:p w:rsidR="00EF3C12" w:rsidRPr="00AE4B21" w:rsidRDefault="00EF3C12" w:rsidP="00EF3C12">
      <w:pPr>
        <w:pStyle w:val="11"/>
        <w:jc w:val="both"/>
        <w:rPr>
          <w:rFonts w:ascii="Arial" w:hAnsi="Arial" w:cs="Arial"/>
        </w:rPr>
      </w:pPr>
    </w:p>
    <w:p w:rsidR="00EF3C12" w:rsidRPr="00AE4B21" w:rsidRDefault="00EF3C12" w:rsidP="00EF3C12">
      <w:pPr>
        <w:pStyle w:val="11"/>
        <w:spacing w:line="240" w:lineRule="exact"/>
        <w:jc w:val="both"/>
        <w:rPr>
          <w:rFonts w:ascii="Arial" w:hAnsi="Arial" w:cs="Arial"/>
        </w:rPr>
      </w:pPr>
    </w:p>
    <w:p w:rsidR="00EF3C12" w:rsidRPr="00AE4B21" w:rsidRDefault="00EF3C12" w:rsidP="00EF3C12">
      <w:pPr>
        <w:pStyle w:val="11"/>
        <w:spacing w:line="240" w:lineRule="exact"/>
        <w:jc w:val="both"/>
        <w:rPr>
          <w:rFonts w:ascii="Arial" w:hAnsi="Arial" w:cs="Arial"/>
        </w:rPr>
      </w:pPr>
    </w:p>
    <w:p w:rsidR="00EF3C12" w:rsidRPr="00AE4B21" w:rsidRDefault="00EF3C12" w:rsidP="00EF3C12">
      <w:pPr>
        <w:pStyle w:val="11"/>
        <w:spacing w:line="240" w:lineRule="exact"/>
        <w:jc w:val="both"/>
        <w:rPr>
          <w:rFonts w:ascii="Arial" w:hAnsi="Arial" w:cs="Arial"/>
        </w:rPr>
      </w:pPr>
    </w:p>
    <w:p w:rsidR="00EF3C12" w:rsidRPr="00AE4B21" w:rsidRDefault="00EF3C12" w:rsidP="00EF3C12">
      <w:pPr>
        <w:pStyle w:val="11"/>
        <w:spacing w:line="240" w:lineRule="exact"/>
        <w:jc w:val="both"/>
        <w:rPr>
          <w:rFonts w:ascii="Arial" w:hAnsi="Arial" w:cs="Arial"/>
        </w:rPr>
      </w:pPr>
    </w:p>
    <w:p w:rsidR="00EF3C12" w:rsidRPr="00AE4B21" w:rsidRDefault="00EF3C12" w:rsidP="00EF3C12">
      <w:pPr>
        <w:pStyle w:val="11"/>
        <w:spacing w:line="240" w:lineRule="exact"/>
        <w:jc w:val="both"/>
        <w:rPr>
          <w:rFonts w:ascii="Arial" w:hAnsi="Arial" w:cs="Arial"/>
        </w:rPr>
      </w:pPr>
    </w:p>
    <w:p w:rsidR="00EF3C12" w:rsidRPr="00AE4B21" w:rsidRDefault="00EF3C12" w:rsidP="00EF3C12">
      <w:pPr>
        <w:pStyle w:val="11"/>
        <w:spacing w:line="240" w:lineRule="exact"/>
        <w:jc w:val="both"/>
        <w:rPr>
          <w:rFonts w:ascii="Arial" w:hAnsi="Arial" w:cs="Arial"/>
        </w:rPr>
      </w:pPr>
    </w:p>
    <w:p w:rsidR="00EF3C12" w:rsidRPr="00AE4B21" w:rsidRDefault="00EF3C12" w:rsidP="00EF3C12">
      <w:pPr>
        <w:pStyle w:val="11"/>
        <w:spacing w:line="240" w:lineRule="exact"/>
        <w:jc w:val="right"/>
        <w:rPr>
          <w:rFonts w:ascii="Arial" w:hAnsi="Arial" w:cs="Arial"/>
        </w:rPr>
      </w:pPr>
    </w:p>
    <w:p w:rsidR="00EF3C12" w:rsidRPr="00AE4B21" w:rsidRDefault="00EF3C12" w:rsidP="00EF3C12">
      <w:pPr>
        <w:pStyle w:val="11"/>
        <w:spacing w:line="240" w:lineRule="exact"/>
        <w:jc w:val="right"/>
        <w:rPr>
          <w:rFonts w:ascii="Arial" w:hAnsi="Arial" w:cs="Arial"/>
        </w:rPr>
      </w:pPr>
    </w:p>
    <w:p w:rsidR="00EF3C12" w:rsidRPr="00AE4B21" w:rsidRDefault="00EF3C12" w:rsidP="00EF3C12">
      <w:pPr>
        <w:pStyle w:val="11"/>
        <w:spacing w:line="240" w:lineRule="exact"/>
        <w:jc w:val="right"/>
        <w:rPr>
          <w:rFonts w:ascii="Arial" w:hAnsi="Arial" w:cs="Arial"/>
        </w:rPr>
      </w:pPr>
    </w:p>
    <w:p w:rsidR="004D4D43" w:rsidRPr="00AE4B21" w:rsidRDefault="004D4D43" w:rsidP="00EF3C12">
      <w:pPr>
        <w:pStyle w:val="11"/>
        <w:spacing w:line="240" w:lineRule="exact"/>
        <w:jc w:val="right"/>
        <w:rPr>
          <w:rFonts w:ascii="Arial" w:hAnsi="Arial" w:cs="Arial"/>
        </w:rPr>
      </w:pPr>
    </w:p>
    <w:p w:rsidR="004D4D43" w:rsidRPr="00AE4B21" w:rsidRDefault="004D4D43" w:rsidP="00EF3C12">
      <w:pPr>
        <w:pStyle w:val="11"/>
        <w:spacing w:line="240" w:lineRule="exact"/>
        <w:jc w:val="right"/>
        <w:rPr>
          <w:rFonts w:ascii="Arial" w:hAnsi="Arial" w:cs="Arial"/>
        </w:rPr>
      </w:pPr>
    </w:p>
    <w:p w:rsidR="004D4D43" w:rsidRPr="00AE4B21" w:rsidRDefault="004D4D43" w:rsidP="00EF3C12">
      <w:pPr>
        <w:pStyle w:val="11"/>
        <w:spacing w:line="240" w:lineRule="exact"/>
        <w:jc w:val="right"/>
        <w:rPr>
          <w:rFonts w:ascii="Arial" w:hAnsi="Arial" w:cs="Arial"/>
        </w:rPr>
      </w:pPr>
    </w:p>
    <w:p w:rsidR="004D4D43" w:rsidRPr="00AE4B21" w:rsidRDefault="004D4D43" w:rsidP="00EF3C12">
      <w:pPr>
        <w:pStyle w:val="11"/>
        <w:spacing w:line="240" w:lineRule="exact"/>
        <w:jc w:val="right"/>
        <w:rPr>
          <w:rFonts w:ascii="Arial" w:hAnsi="Arial" w:cs="Arial"/>
        </w:rPr>
      </w:pPr>
    </w:p>
    <w:p w:rsidR="00EF3C12" w:rsidRPr="00AE4B21" w:rsidRDefault="00EF3C12" w:rsidP="00EF3C12">
      <w:pPr>
        <w:pStyle w:val="11"/>
        <w:spacing w:line="240" w:lineRule="exact"/>
        <w:jc w:val="right"/>
        <w:rPr>
          <w:rFonts w:ascii="Arial" w:hAnsi="Arial" w:cs="Arial"/>
        </w:rPr>
      </w:pPr>
    </w:p>
    <w:p w:rsidR="00EF3C12" w:rsidRPr="00AE4B21" w:rsidRDefault="00EF3C12" w:rsidP="00EF3C12">
      <w:pPr>
        <w:pStyle w:val="11"/>
        <w:spacing w:line="240" w:lineRule="exact"/>
        <w:jc w:val="right"/>
        <w:rPr>
          <w:rFonts w:ascii="Arial" w:hAnsi="Arial" w:cs="Arial"/>
        </w:rPr>
      </w:pPr>
    </w:p>
    <w:p w:rsidR="00EF3C12" w:rsidRPr="00AE4B21" w:rsidRDefault="00EF3C12" w:rsidP="00EF3C12">
      <w:pPr>
        <w:pStyle w:val="11"/>
        <w:spacing w:line="240" w:lineRule="exact"/>
        <w:jc w:val="right"/>
        <w:rPr>
          <w:rFonts w:ascii="Arial" w:hAnsi="Arial" w:cs="Arial"/>
        </w:rPr>
      </w:pPr>
    </w:p>
    <w:p w:rsidR="00EF3C12" w:rsidRPr="00AE4B21" w:rsidRDefault="00EF3C12" w:rsidP="00EF3C12">
      <w:pPr>
        <w:pStyle w:val="11"/>
        <w:spacing w:line="240" w:lineRule="exact"/>
        <w:jc w:val="right"/>
        <w:rPr>
          <w:rFonts w:ascii="Arial" w:hAnsi="Arial" w:cs="Arial"/>
        </w:rPr>
      </w:pPr>
      <w:r w:rsidRPr="00AE4B21">
        <w:rPr>
          <w:rFonts w:ascii="Arial" w:hAnsi="Arial" w:cs="Arial"/>
        </w:rPr>
        <w:t xml:space="preserve">  Утвержден</w:t>
      </w:r>
    </w:p>
    <w:p w:rsidR="00EF3C12" w:rsidRPr="00AE4B21" w:rsidRDefault="00EF3C12" w:rsidP="00EF3C12">
      <w:pPr>
        <w:pStyle w:val="11"/>
        <w:jc w:val="right"/>
        <w:rPr>
          <w:rFonts w:ascii="Arial" w:hAnsi="Arial" w:cs="Arial"/>
        </w:rPr>
      </w:pPr>
      <w:r w:rsidRPr="00AE4B21">
        <w:rPr>
          <w:rFonts w:ascii="Arial" w:hAnsi="Arial" w:cs="Arial"/>
        </w:rPr>
        <w:t xml:space="preserve">                                                                         постановлением администрации</w:t>
      </w:r>
    </w:p>
    <w:p w:rsidR="00EF3C12" w:rsidRPr="00AE4B21" w:rsidRDefault="00EF3C12" w:rsidP="00EF3C12">
      <w:pPr>
        <w:pStyle w:val="11"/>
        <w:jc w:val="right"/>
        <w:rPr>
          <w:rFonts w:ascii="Arial" w:hAnsi="Arial" w:cs="Arial"/>
        </w:rPr>
      </w:pPr>
      <w:r w:rsidRPr="00AE4B21">
        <w:rPr>
          <w:rFonts w:ascii="Arial" w:hAnsi="Arial" w:cs="Arial"/>
        </w:rPr>
        <w:t xml:space="preserve">Усть-Чемского сельсовета                                                                         </w:t>
      </w:r>
    </w:p>
    <w:p w:rsidR="00EF3C12" w:rsidRPr="00AE4B21" w:rsidRDefault="00EF3C12" w:rsidP="00EF3C12">
      <w:pPr>
        <w:pStyle w:val="11"/>
        <w:jc w:val="right"/>
        <w:rPr>
          <w:rFonts w:ascii="Arial" w:hAnsi="Arial" w:cs="Arial"/>
        </w:rPr>
      </w:pPr>
      <w:r w:rsidRPr="00AE4B21">
        <w:rPr>
          <w:rFonts w:ascii="Arial" w:hAnsi="Arial" w:cs="Arial"/>
        </w:rPr>
        <w:t xml:space="preserve">                                                                                   от 03.06.2016  № 83</w:t>
      </w:r>
    </w:p>
    <w:p w:rsidR="00EF3C12" w:rsidRPr="00AE4B21" w:rsidRDefault="00EF3C12" w:rsidP="00EF3C12">
      <w:pPr>
        <w:pStyle w:val="11"/>
        <w:jc w:val="both"/>
        <w:rPr>
          <w:rFonts w:ascii="Arial" w:hAnsi="Arial" w:cs="Arial"/>
          <w:b/>
          <w:bCs/>
          <w:kern w:val="36"/>
        </w:rPr>
      </w:pPr>
    </w:p>
    <w:p w:rsidR="00EF3C12" w:rsidRPr="00AE4B21" w:rsidRDefault="00EF3C12" w:rsidP="00EF3C12">
      <w:pPr>
        <w:pStyle w:val="11"/>
        <w:jc w:val="both"/>
        <w:rPr>
          <w:rFonts w:ascii="Arial" w:hAnsi="Arial" w:cs="Arial"/>
          <w:b/>
          <w:bCs/>
          <w:kern w:val="36"/>
        </w:rPr>
      </w:pPr>
    </w:p>
    <w:p w:rsidR="00EF3C12" w:rsidRPr="00AE4B21" w:rsidRDefault="00EF3C12" w:rsidP="00EF3C12">
      <w:pPr>
        <w:pStyle w:val="11"/>
        <w:jc w:val="both"/>
        <w:rPr>
          <w:rFonts w:ascii="Arial" w:hAnsi="Arial" w:cs="Arial"/>
          <w:b/>
          <w:bCs/>
          <w:kern w:val="36"/>
        </w:rPr>
      </w:pPr>
    </w:p>
    <w:p w:rsidR="00EF3C12" w:rsidRPr="00AE4B21" w:rsidRDefault="00EF3C12" w:rsidP="00EF3C12">
      <w:pPr>
        <w:pStyle w:val="11"/>
        <w:jc w:val="center"/>
        <w:rPr>
          <w:rFonts w:ascii="Arial" w:hAnsi="Arial" w:cs="Arial"/>
          <w:b/>
          <w:kern w:val="36"/>
        </w:rPr>
      </w:pPr>
      <w:r w:rsidRPr="00AE4B21">
        <w:rPr>
          <w:rFonts w:ascii="Arial" w:hAnsi="Arial" w:cs="Arial"/>
          <w:b/>
          <w:kern w:val="36"/>
        </w:rPr>
        <w:t>ПОРЯДОК</w:t>
      </w:r>
    </w:p>
    <w:p w:rsidR="00EF3C12" w:rsidRPr="00AE4B21" w:rsidRDefault="00EF3C12" w:rsidP="00EF3C12">
      <w:pPr>
        <w:pStyle w:val="11"/>
        <w:jc w:val="center"/>
        <w:rPr>
          <w:rFonts w:ascii="Arial" w:hAnsi="Arial" w:cs="Arial"/>
          <w:b/>
          <w:kern w:val="36"/>
        </w:rPr>
      </w:pPr>
      <w:r w:rsidRPr="00AE4B21">
        <w:rPr>
          <w:rFonts w:ascii="Arial" w:hAnsi="Arial" w:cs="Arial"/>
          <w:b/>
          <w:kern w:val="36"/>
        </w:rPr>
        <w:t>осуществления антикоррупционного мониторинга на территории Усть-Чемского сельсовета Искитимского района Новосибирской области</w:t>
      </w:r>
    </w:p>
    <w:p w:rsidR="00EF3C12" w:rsidRPr="00AE4B21" w:rsidRDefault="00EF3C12" w:rsidP="00EF3C12">
      <w:pPr>
        <w:pStyle w:val="11"/>
        <w:jc w:val="both"/>
        <w:rPr>
          <w:rFonts w:ascii="Arial" w:hAnsi="Arial" w:cs="Arial"/>
          <w:kern w:val="36"/>
        </w:rPr>
      </w:pPr>
    </w:p>
    <w:p w:rsidR="00EF3C12" w:rsidRPr="00AE4B21" w:rsidRDefault="00EF3C12" w:rsidP="00EF3C12">
      <w:pPr>
        <w:pStyle w:val="11"/>
        <w:ind w:firstLine="708"/>
        <w:jc w:val="both"/>
        <w:rPr>
          <w:rFonts w:ascii="Arial" w:hAnsi="Arial" w:cs="Arial"/>
          <w:kern w:val="36"/>
        </w:rPr>
      </w:pPr>
      <w:r w:rsidRPr="00AE4B21">
        <w:rPr>
          <w:rFonts w:ascii="Arial" w:hAnsi="Arial" w:cs="Arial"/>
          <w:b/>
          <w:kern w:val="36"/>
        </w:rPr>
        <w:t>1.Общие положения</w:t>
      </w:r>
      <w:r w:rsidRPr="00AE4B21">
        <w:rPr>
          <w:rFonts w:ascii="Arial" w:hAnsi="Arial" w:cs="Arial"/>
          <w:kern w:val="36"/>
        </w:rPr>
        <w:t>.</w:t>
      </w:r>
    </w:p>
    <w:p w:rsidR="00EF3C12" w:rsidRPr="00AE4B21" w:rsidRDefault="00EF3C12" w:rsidP="00EF3C12">
      <w:pPr>
        <w:pStyle w:val="11"/>
        <w:ind w:firstLine="708"/>
        <w:jc w:val="both"/>
        <w:rPr>
          <w:rFonts w:ascii="Arial" w:hAnsi="Arial" w:cs="Arial"/>
          <w:kern w:val="36"/>
        </w:rPr>
      </w:pPr>
      <w:r w:rsidRPr="00AE4B21">
        <w:rPr>
          <w:rFonts w:ascii="Arial" w:hAnsi="Arial" w:cs="Arial"/>
          <w:kern w:val="36"/>
        </w:rPr>
        <w:t>1.1. Настоящий муниципальный правовой акт разработан в соответствии с Федеральным законом от 25.12.2008 № 273-ФЗ «О противодействии коррупции», Федеральным законом от 02.03.2007 № 25-ФЗ «О муниципальной службе в Российской Федерации», и определяет порядок осуществления антикоррупционного мониторинга на территории Усть-Чемского сельсовета Искитимского района Новосибирской области.</w:t>
      </w:r>
    </w:p>
    <w:p w:rsidR="00EF3C12" w:rsidRPr="00AE4B21" w:rsidRDefault="00EF3C12" w:rsidP="00EF3C12">
      <w:pPr>
        <w:pStyle w:val="11"/>
        <w:jc w:val="both"/>
        <w:rPr>
          <w:rFonts w:ascii="Arial" w:hAnsi="Arial" w:cs="Arial"/>
          <w:kern w:val="36"/>
        </w:rPr>
      </w:pPr>
      <w:r w:rsidRPr="00AE4B21">
        <w:rPr>
          <w:rFonts w:ascii="Arial" w:hAnsi="Arial" w:cs="Arial"/>
          <w:kern w:val="36"/>
        </w:rPr>
        <w:tab/>
        <w:t xml:space="preserve">1.2. Антикоррупционный мониторинг проводится путем сбора информации, анализа документов, проведения опросов, обработки и анализа полученных данных с целью оценки состояния коррупции, </w:t>
      </w:r>
      <w:proofErr w:type="spellStart"/>
      <w:r w:rsidRPr="00AE4B21">
        <w:rPr>
          <w:rFonts w:ascii="Arial" w:hAnsi="Arial" w:cs="Arial"/>
          <w:kern w:val="36"/>
        </w:rPr>
        <w:t>коррупциогенных</w:t>
      </w:r>
      <w:proofErr w:type="spellEnd"/>
      <w:r w:rsidRPr="00AE4B21">
        <w:rPr>
          <w:rFonts w:ascii="Arial" w:hAnsi="Arial" w:cs="Arial"/>
          <w:kern w:val="36"/>
        </w:rPr>
        <w:t xml:space="preserve"> факторов и результативности мер противодействия коррупции.</w:t>
      </w:r>
    </w:p>
    <w:p w:rsidR="00EF3C12" w:rsidRPr="00AE4B21" w:rsidRDefault="00EF3C12" w:rsidP="00EF3C12">
      <w:pPr>
        <w:pStyle w:val="11"/>
        <w:jc w:val="both"/>
        <w:rPr>
          <w:rFonts w:ascii="Arial" w:hAnsi="Arial" w:cs="Arial"/>
          <w:kern w:val="36"/>
        </w:rPr>
      </w:pPr>
      <w:r w:rsidRPr="00AE4B21">
        <w:rPr>
          <w:rFonts w:ascii="Arial" w:hAnsi="Arial" w:cs="Arial"/>
          <w:kern w:val="36"/>
        </w:rPr>
        <w:tab/>
        <w:t>1.3. Результаты антикоррупционного мониторинга являются основой для разработки проектов планов (программ) противодействия коррупции, используются в правотворческой и правоприменительной деятельности.</w:t>
      </w:r>
    </w:p>
    <w:p w:rsidR="00EF3C12" w:rsidRPr="00AE4B21" w:rsidRDefault="00EF3C12" w:rsidP="00EF3C12">
      <w:pPr>
        <w:pStyle w:val="11"/>
        <w:ind w:firstLine="708"/>
        <w:jc w:val="both"/>
        <w:rPr>
          <w:rFonts w:ascii="Arial" w:hAnsi="Arial" w:cs="Arial"/>
          <w:kern w:val="36"/>
        </w:rPr>
      </w:pPr>
    </w:p>
    <w:p w:rsidR="00EF3C12" w:rsidRPr="00AE4B21" w:rsidRDefault="00EF3C12" w:rsidP="00EF3C12">
      <w:pPr>
        <w:pStyle w:val="11"/>
        <w:ind w:firstLine="708"/>
        <w:jc w:val="both"/>
        <w:rPr>
          <w:rFonts w:ascii="Arial" w:hAnsi="Arial" w:cs="Arial"/>
          <w:b/>
          <w:kern w:val="36"/>
        </w:rPr>
      </w:pPr>
      <w:r w:rsidRPr="00AE4B21">
        <w:rPr>
          <w:rFonts w:ascii="Arial" w:hAnsi="Arial" w:cs="Arial"/>
          <w:b/>
          <w:kern w:val="36"/>
        </w:rPr>
        <w:t>2. Проведение антикоррупционного мониторинга.</w:t>
      </w:r>
    </w:p>
    <w:p w:rsidR="00EF3C12" w:rsidRPr="00AE4B21" w:rsidRDefault="00EF3C12" w:rsidP="00EF3C12">
      <w:pPr>
        <w:pStyle w:val="11"/>
        <w:ind w:firstLine="708"/>
        <w:jc w:val="both"/>
        <w:rPr>
          <w:rFonts w:ascii="Arial" w:hAnsi="Arial" w:cs="Arial"/>
          <w:b/>
          <w:kern w:val="36"/>
        </w:rPr>
      </w:pPr>
    </w:p>
    <w:p w:rsidR="00EF3C12" w:rsidRPr="00AE4B21" w:rsidRDefault="00EF3C12" w:rsidP="00EF3C12">
      <w:pPr>
        <w:pStyle w:val="11"/>
        <w:ind w:firstLine="708"/>
        <w:jc w:val="both"/>
        <w:rPr>
          <w:rFonts w:ascii="Arial" w:hAnsi="Arial" w:cs="Arial"/>
        </w:rPr>
      </w:pPr>
      <w:r w:rsidRPr="00AE4B21">
        <w:rPr>
          <w:rFonts w:ascii="Arial" w:hAnsi="Arial" w:cs="Arial"/>
        </w:rPr>
        <w:t>При проведении антикоррупционного мониторинга осуществляется сбор информации следующего характера:</w:t>
      </w:r>
    </w:p>
    <w:p w:rsidR="00EF3C12" w:rsidRPr="00AE4B21" w:rsidRDefault="00EF3C12" w:rsidP="00EF3C12">
      <w:pPr>
        <w:pStyle w:val="11"/>
        <w:ind w:firstLine="708"/>
        <w:jc w:val="both"/>
        <w:rPr>
          <w:rFonts w:ascii="Arial" w:hAnsi="Arial" w:cs="Arial"/>
        </w:rPr>
      </w:pPr>
      <w:r w:rsidRPr="00AE4B21">
        <w:rPr>
          <w:rFonts w:ascii="Arial" w:hAnsi="Arial" w:cs="Arial"/>
        </w:rPr>
        <w:t xml:space="preserve">1) о состоянии работы по </w:t>
      </w:r>
      <w:hyperlink r:id="rId6" w:tooltip="Планы мероприятий" w:history="1">
        <w:r w:rsidRPr="00AE4B21">
          <w:rPr>
            <w:rStyle w:val="aa"/>
            <w:rFonts w:ascii="Arial" w:hAnsi="Arial" w:cs="Arial"/>
            <w:color w:val="000000"/>
          </w:rPr>
          <w:t>планированию мероприятий</w:t>
        </w:r>
      </w:hyperlink>
      <w:r w:rsidRPr="00AE4B21">
        <w:rPr>
          <w:rFonts w:ascii="Arial" w:hAnsi="Arial" w:cs="Arial"/>
        </w:rPr>
        <w:t xml:space="preserve"> антикоррупционной направленности и организации их исполнения администрацией Усть-Чемского сельсовета;</w:t>
      </w:r>
    </w:p>
    <w:p w:rsidR="00EF3C12" w:rsidRPr="00AE4B21" w:rsidRDefault="00EF3C12" w:rsidP="00EF3C12">
      <w:pPr>
        <w:pStyle w:val="11"/>
        <w:ind w:firstLine="708"/>
        <w:jc w:val="both"/>
        <w:rPr>
          <w:rFonts w:ascii="Arial" w:hAnsi="Arial" w:cs="Arial"/>
        </w:rPr>
      </w:pPr>
      <w:r w:rsidRPr="00AE4B21">
        <w:rPr>
          <w:rFonts w:ascii="Arial" w:hAnsi="Arial" w:cs="Arial"/>
        </w:rPr>
        <w:t>2) о состоянии работы по проведению антикоррупционной экспертизы муниципальных нормативных правовых актов и проектов муниципальных нормативных правовых актов администрации Усть-Чемского сельсовета;</w:t>
      </w:r>
    </w:p>
    <w:p w:rsidR="00EF3C12" w:rsidRPr="00AE4B21" w:rsidRDefault="00EF3C12" w:rsidP="00EF3C12">
      <w:pPr>
        <w:pStyle w:val="11"/>
        <w:ind w:firstLine="708"/>
        <w:jc w:val="both"/>
        <w:rPr>
          <w:rFonts w:ascii="Arial" w:hAnsi="Arial" w:cs="Arial"/>
        </w:rPr>
      </w:pPr>
      <w:r w:rsidRPr="00AE4B21">
        <w:rPr>
          <w:rFonts w:ascii="Arial" w:hAnsi="Arial" w:cs="Arial"/>
        </w:rPr>
        <w:t>3) о соблюдении квалификационных требований для замещения должностей муниципальной службы;</w:t>
      </w:r>
    </w:p>
    <w:p w:rsidR="00EF3C12" w:rsidRPr="00AE4B21" w:rsidRDefault="00EF3C12" w:rsidP="00EF3C12">
      <w:pPr>
        <w:pStyle w:val="11"/>
        <w:ind w:firstLine="708"/>
        <w:jc w:val="both"/>
        <w:rPr>
          <w:rFonts w:ascii="Arial" w:hAnsi="Arial" w:cs="Arial"/>
        </w:rPr>
      </w:pPr>
      <w:r w:rsidRPr="00AE4B21">
        <w:rPr>
          <w:rFonts w:ascii="Arial" w:hAnsi="Arial" w:cs="Arial"/>
        </w:rPr>
        <w:t>4) о соблюдении ограничений и запретов, связанных с прохождением муниципальной службы;</w:t>
      </w:r>
    </w:p>
    <w:p w:rsidR="00EF3C12" w:rsidRPr="00AE4B21" w:rsidRDefault="00EF3C12" w:rsidP="00EF3C12">
      <w:pPr>
        <w:pStyle w:val="11"/>
        <w:ind w:firstLine="708"/>
        <w:jc w:val="both"/>
        <w:rPr>
          <w:rFonts w:ascii="Arial" w:hAnsi="Arial" w:cs="Arial"/>
        </w:rPr>
      </w:pPr>
      <w:r w:rsidRPr="00AE4B21">
        <w:rPr>
          <w:rFonts w:ascii="Arial" w:hAnsi="Arial" w:cs="Arial"/>
        </w:rPr>
        <w:t>5) о соблюдении требований к служебному поведению муниципальных служащих;</w:t>
      </w:r>
    </w:p>
    <w:p w:rsidR="00EF3C12" w:rsidRPr="00AE4B21" w:rsidRDefault="00EF3C12" w:rsidP="00EF3C12">
      <w:pPr>
        <w:pStyle w:val="11"/>
        <w:ind w:firstLine="708"/>
        <w:jc w:val="both"/>
        <w:rPr>
          <w:rFonts w:ascii="Arial" w:hAnsi="Arial" w:cs="Arial"/>
        </w:rPr>
      </w:pPr>
      <w:r w:rsidRPr="00AE4B21">
        <w:rPr>
          <w:rFonts w:ascii="Arial" w:hAnsi="Arial" w:cs="Arial"/>
        </w:rPr>
        <w:t>6) о соблюдении лицами, замещающими муниципальные должности, обязанностей по представлению сведений о доходах, расходах, об имуществе и обязательствах имущественного характера;</w:t>
      </w:r>
    </w:p>
    <w:p w:rsidR="00EF3C12" w:rsidRPr="00AE4B21" w:rsidRDefault="00EF3C12" w:rsidP="00EF3C12">
      <w:pPr>
        <w:pStyle w:val="11"/>
        <w:ind w:firstLine="708"/>
        <w:jc w:val="both"/>
        <w:rPr>
          <w:rFonts w:ascii="Arial" w:hAnsi="Arial" w:cs="Arial"/>
        </w:rPr>
      </w:pPr>
      <w:r w:rsidRPr="00AE4B21">
        <w:rPr>
          <w:rFonts w:ascii="Arial" w:hAnsi="Arial" w:cs="Arial"/>
        </w:rPr>
        <w:t>7) о работе комиссии по соблюдению требований к служебному поведению муниципальных служащих и урегулированию конфликтов интересов;</w:t>
      </w:r>
    </w:p>
    <w:p w:rsidR="00EF3C12" w:rsidRPr="00AE4B21" w:rsidRDefault="00EF3C12" w:rsidP="00EF3C12">
      <w:pPr>
        <w:pStyle w:val="11"/>
        <w:ind w:firstLine="708"/>
        <w:jc w:val="both"/>
        <w:rPr>
          <w:rFonts w:ascii="Arial" w:hAnsi="Arial" w:cs="Arial"/>
        </w:rPr>
      </w:pPr>
      <w:r w:rsidRPr="00AE4B21">
        <w:rPr>
          <w:rFonts w:ascii="Arial" w:hAnsi="Arial" w:cs="Arial"/>
        </w:rPr>
        <w:lastRenderedPageBreak/>
        <w:t>8) о проведении профессиональной подготовки, переподготовки, повышения квалификации лиц, замещающих муниципальные должности;</w:t>
      </w:r>
    </w:p>
    <w:p w:rsidR="00EF3C12" w:rsidRPr="00AE4B21" w:rsidRDefault="00EF3C12" w:rsidP="00EF3C12">
      <w:pPr>
        <w:pStyle w:val="11"/>
        <w:ind w:firstLine="708"/>
        <w:jc w:val="both"/>
        <w:rPr>
          <w:rFonts w:ascii="Arial" w:hAnsi="Arial" w:cs="Arial"/>
        </w:rPr>
      </w:pPr>
      <w:r w:rsidRPr="00AE4B21">
        <w:rPr>
          <w:rFonts w:ascii="Arial" w:hAnsi="Arial" w:cs="Arial"/>
        </w:rPr>
        <w:t>9) о совершенствовании работы кадровой службы и повышении ответственности должностных лиц за непринятие мер  по устранению причин коррупции;</w:t>
      </w:r>
    </w:p>
    <w:p w:rsidR="00EF3C12" w:rsidRPr="00AE4B21" w:rsidRDefault="00EF3C12" w:rsidP="00EF3C12">
      <w:pPr>
        <w:pStyle w:val="11"/>
        <w:ind w:firstLine="708"/>
        <w:jc w:val="both"/>
        <w:rPr>
          <w:rFonts w:ascii="Arial" w:hAnsi="Arial" w:cs="Arial"/>
        </w:rPr>
      </w:pPr>
      <w:r w:rsidRPr="00AE4B21">
        <w:rPr>
          <w:rFonts w:ascii="Arial" w:hAnsi="Arial" w:cs="Arial"/>
        </w:rPr>
        <w:t>10) о результатах реализации отдельных государственных полномочий, которыми наделена администрация сельсовета;</w:t>
      </w:r>
    </w:p>
    <w:p w:rsidR="00EF3C12" w:rsidRPr="00AE4B21" w:rsidRDefault="00EF3C12" w:rsidP="00EF3C12">
      <w:pPr>
        <w:pStyle w:val="11"/>
        <w:ind w:firstLine="708"/>
        <w:jc w:val="both"/>
        <w:rPr>
          <w:rFonts w:ascii="Arial" w:hAnsi="Arial" w:cs="Arial"/>
        </w:rPr>
      </w:pPr>
      <w:r w:rsidRPr="00AE4B21">
        <w:rPr>
          <w:rFonts w:ascii="Arial" w:hAnsi="Arial" w:cs="Arial"/>
        </w:rPr>
        <w:t>11) об обеспечении доступа граждан к информации о деятельности администрации сельсовета;</w:t>
      </w:r>
    </w:p>
    <w:p w:rsidR="00EF3C12" w:rsidRPr="00AE4B21" w:rsidRDefault="00EF3C12" w:rsidP="00EF3C12">
      <w:pPr>
        <w:pStyle w:val="11"/>
        <w:ind w:firstLine="708"/>
        <w:jc w:val="both"/>
        <w:rPr>
          <w:rFonts w:ascii="Arial" w:hAnsi="Arial" w:cs="Arial"/>
        </w:rPr>
      </w:pPr>
      <w:r w:rsidRPr="00AE4B21">
        <w:rPr>
          <w:rFonts w:ascii="Arial" w:hAnsi="Arial" w:cs="Arial"/>
        </w:rPr>
        <w:t>12) об обеспечении добросовестности, открытости, добросовестной конкуренции и объективности при осуществлении закупок товаров, работ, услуг для обеспечения муниципальных нужд;</w:t>
      </w:r>
    </w:p>
    <w:p w:rsidR="00EF3C12" w:rsidRPr="00AE4B21" w:rsidRDefault="00EF3C12" w:rsidP="00EF3C12">
      <w:pPr>
        <w:pStyle w:val="11"/>
        <w:ind w:firstLine="708"/>
        <w:jc w:val="both"/>
        <w:rPr>
          <w:rFonts w:ascii="Arial" w:hAnsi="Arial" w:cs="Arial"/>
        </w:rPr>
      </w:pPr>
      <w:r w:rsidRPr="00AE4B21">
        <w:rPr>
          <w:rFonts w:ascii="Arial" w:hAnsi="Arial" w:cs="Arial"/>
        </w:rPr>
        <w:t>13) о реализации мероприятий, направленных на совершенствование порядка использования муниципального имущества, а также порядка передачи прав на использование такого имущества и его отчуждения;</w:t>
      </w:r>
    </w:p>
    <w:p w:rsidR="00EF3C12" w:rsidRPr="00AE4B21" w:rsidRDefault="00EF3C12" w:rsidP="00EF3C12">
      <w:pPr>
        <w:pStyle w:val="11"/>
        <w:ind w:firstLine="708"/>
        <w:jc w:val="both"/>
        <w:rPr>
          <w:rFonts w:ascii="Arial" w:hAnsi="Arial" w:cs="Arial"/>
        </w:rPr>
      </w:pPr>
      <w:r w:rsidRPr="00AE4B21">
        <w:rPr>
          <w:rFonts w:ascii="Arial" w:hAnsi="Arial" w:cs="Arial"/>
        </w:rPr>
        <w:t>14) об оценке эффективности, результативности, правомерности (законности) и целевого характера использования бюджетных средств администрацией сельсовета;</w:t>
      </w:r>
    </w:p>
    <w:p w:rsidR="00EF3C12" w:rsidRPr="00AE4B21" w:rsidRDefault="00EF3C12" w:rsidP="00EF3C12">
      <w:pPr>
        <w:pStyle w:val="11"/>
        <w:ind w:firstLine="708"/>
        <w:jc w:val="both"/>
        <w:rPr>
          <w:rFonts w:ascii="Arial" w:hAnsi="Arial" w:cs="Arial"/>
        </w:rPr>
      </w:pPr>
      <w:r w:rsidRPr="00AE4B21">
        <w:rPr>
          <w:rFonts w:ascii="Arial" w:hAnsi="Arial" w:cs="Arial"/>
        </w:rPr>
        <w:t xml:space="preserve">15) о реализации мероприятий, направленных на использование современных механизмов предоставления муниципальных услуг; </w:t>
      </w:r>
    </w:p>
    <w:p w:rsidR="00EF3C12" w:rsidRPr="00AE4B21" w:rsidRDefault="00EF3C12" w:rsidP="00EF3C12">
      <w:pPr>
        <w:pStyle w:val="11"/>
        <w:ind w:firstLine="708"/>
        <w:jc w:val="both"/>
        <w:rPr>
          <w:rFonts w:ascii="Arial" w:hAnsi="Arial" w:cs="Arial"/>
        </w:rPr>
      </w:pPr>
      <w:r w:rsidRPr="00AE4B21">
        <w:rPr>
          <w:rFonts w:ascii="Arial" w:hAnsi="Arial" w:cs="Arial"/>
        </w:rPr>
        <w:t xml:space="preserve">16) о результатах опроса общественного мнения в отношении качества предоставления населению муниципальных услуг администрацией Усть-Чемского сельсовета и наличия (отсутствия) в процедуре оказания муниципальных услуг </w:t>
      </w:r>
      <w:proofErr w:type="spellStart"/>
      <w:r w:rsidRPr="00AE4B21">
        <w:rPr>
          <w:rFonts w:ascii="Arial" w:hAnsi="Arial" w:cs="Arial"/>
        </w:rPr>
        <w:t>коррупциогенных</w:t>
      </w:r>
      <w:proofErr w:type="spellEnd"/>
      <w:r w:rsidRPr="00AE4B21">
        <w:rPr>
          <w:rFonts w:ascii="Arial" w:hAnsi="Arial" w:cs="Arial"/>
        </w:rPr>
        <w:t xml:space="preserve"> факторов;</w:t>
      </w:r>
    </w:p>
    <w:p w:rsidR="00EF3C12" w:rsidRPr="00AE4B21" w:rsidRDefault="00EF3C12" w:rsidP="00EF3C12">
      <w:pPr>
        <w:pStyle w:val="11"/>
        <w:ind w:firstLine="708"/>
        <w:jc w:val="both"/>
        <w:rPr>
          <w:rFonts w:ascii="Arial" w:hAnsi="Arial" w:cs="Arial"/>
        </w:rPr>
      </w:pPr>
      <w:r w:rsidRPr="00AE4B21">
        <w:rPr>
          <w:rFonts w:ascii="Arial" w:hAnsi="Arial" w:cs="Arial"/>
        </w:rPr>
        <w:t xml:space="preserve">17) о практике рассмотрения администрацией Усть-Чемского сельсовета обращений граждан и юридических лиц, в том числе содержащих сведения о </w:t>
      </w:r>
      <w:proofErr w:type="spellStart"/>
      <w:r w:rsidRPr="00AE4B21">
        <w:rPr>
          <w:rFonts w:ascii="Arial" w:hAnsi="Arial" w:cs="Arial"/>
        </w:rPr>
        <w:t>коррупциогенных</w:t>
      </w:r>
      <w:proofErr w:type="spellEnd"/>
      <w:r w:rsidRPr="00AE4B21">
        <w:rPr>
          <w:rFonts w:ascii="Arial" w:hAnsi="Arial" w:cs="Arial"/>
        </w:rPr>
        <w:t xml:space="preserve"> правонарушениях;</w:t>
      </w:r>
    </w:p>
    <w:p w:rsidR="00EF3C12" w:rsidRPr="00AE4B21" w:rsidRDefault="00EF3C12" w:rsidP="00EF3C12">
      <w:pPr>
        <w:pStyle w:val="11"/>
        <w:ind w:firstLine="708"/>
        <w:jc w:val="both"/>
        <w:rPr>
          <w:rFonts w:ascii="Arial" w:hAnsi="Arial" w:cs="Arial"/>
        </w:rPr>
      </w:pPr>
      <w:r w:rsidRPr="00AE4B21">
        <w:rPr>
          <w:rFonts w:ascii="Arial" w:hAnsi="Arial" w:cs="Arial"/>
        </w:rPr>
        <w:t xml:space="preserve">18) о формах и результатах участия </w:t>
      </w:r>
      <w:hyperlink r:id="rId7" w:tooltip="Общественно-Государственные объединения" w:history="1">
        <w:r w:rsidRPr="00AE4B21">
          <w:rPr>
            <w:rStyle w:val="aa"/>
            <w:rFonts w:ascii="Arial" w:hAnsi="Arial" w:cs="Arial"/>
            <w:color w:val="000000"/>
          </w:rPr>
          <w:t>общественных объединений</w:t>
        </w:r>
      </w:hyperlink>
      <w:r w:rsidRPr="00AE4B21">
        <w:rPr>
          <w:rFonts w:ascii="Arial" w:hAnsi="Arial" w:cs="Arial"/>
        </w:rPr>
        <w:t>, граждан в противодействии коррупции;</w:t>
      </w:r>
    </w:p>
    <w:p w:rsidR="00EF3C12" w:rsidRPr="00AE4B21" w:rsidRDefault="00EF3C12" w:rsidP="00EF3C12">
      <w:pPr>
        <w:pStyle w:val="11"/>
        <w:ind w:firstLine="708"/>
        <w:jc w:val="both"/>
        <w:rPr>
          <w:rFonts w:ascii="Arial" w:hAnsi="Arial" w:cs="Arial"/>
        </w:rPr>
      </w:pPr>
      <w:r w:rsidRPr="00AE4B21">
        <w:rPr>
          <w:rFonts w:ascii="Arial" w:hAnsi="Arial" w:cs="Arial"/>
        </w:rPr>
        <w:t>19) о признаках коррупционных правонарушений, выявленных в администрацииУсть-Чемского сельсовета, а также о фактах привлечения к ответственности лиц, замещающих должности муниципальной службы.</w:t>
      </w:r>
    </w:p>
    <w:p w:rsidR="00EF3C12" w:rsidRPr="00AE4B21" w:rsidRDefault="00EF3C12" w:rsidP="00EF3C12">
      <w:pPr>
        <w:pStyle w:val="11"/>
        <w:ind w:firstLine="708"/>
        <w:jc w:val="both"/>
        <w:rPr>
          <w:rFonts w:ascii="Arial" w:hAnsi="Arial" w:cs="Arial"/>
        </w:rPr>
      </w:pPr>
      <w:r w:rsidRPr="00AE4B21">
        <w:rPr>
          <w:rFonts w:ascii="Arial" w:hAnsi="Arial" w:cs="Arial"/>
        </w:rPr>
        <w:t>20) об организации и результатах проведения антикоррупционной пропаганды.</w:t>
      </w:r>
    </w:p>
    <w:p w:rsidR="00EF3C12" w:rsidRPr="00AE4B21" w:rsidRDefault="00EF3C12" w:rsidP="00EF3C12">
      <w:pPr>
        <w:pStyle w:val="11"/>
        <w:jc w:val="both"/>
        <w:rPr>
          <w:rFonts w:ascii="Arial" w:hAnsi="Arial" w:cs="Arial"/>
        </w:rPr>
      </w:pPr>
    </w:p>
    <w:p w:rsidR="00EF3C12" w:rsidRPr="00AE4B21" w:rsidRDefault="00EF3C12" w:rsidP="00EF3C12">
      <w:pPr>
        <w:pStyle w:val="11"/>
        <w:jc w:val="both"/>
        <w:rPr>
          <w:rFonts w:ascii="Arial" w:hAnsi="Arial" w:cs="Arial"/>
          <w:b/>
        </w:rPr>
      </w:pPr>
      <w:r w:rsidRPr="00AE4B21">
        <w:rPr>
          <w:rFonts w:ascii="Arial" w:hAnsi="Arial" w:cs="Arial"/>
        </w:rPr>
        <w:tab/>
      </w:r>
      <w:r w:rsidRPr="00AE4B21">
        <w:rPr>
          <w:rFonts w:ascii="Arial" w:hAnsi="Arial" w:cs="Arial"/>
          <w:b/>
        </w:rPr>
        <w:t>3. Результаты антикоррупционного мониторинга.</w:t>
      </w:r>
    </w:p>
    <w:p w:rsidR="00EF3C12" w:rsidRPr="00AE4B21" w:rsidRDefault="00EF3C12" w:rsidP="00EF3C12">
      <w:pPr>
        <w:pStyle w:val="11"/>
        <w:jc w:val="both"/>
        <w:rPr>
          <w:rFonts w:ascii="Arial" w:hAnsi="Arial" w:cs="Arial"/>
          <w:b/>
        </w:rPr>
      </w:pPr>
    </w:p>
    <w:p w:rsidR="00EF3C12" w:rsidRPr="00AE4B21" w:rsidRDefault="00EF3C12" w:rsidP="00EF3C12">
      <w:pPr>
        <w:pStyle w:val="11"/>
        <w:ind w:firstLine="708"/>
        <w:jc w:val="both"/>
        <w:rPr>
          <w:rFonts w:ascii="Arial" w:hAnsi="Arial" w:cs="Arial"/>
        </w:rPr>
      </w:pPr>
      <w:r w:rsidRPr="00AE4B21">
        <w:rPr>
          <w:rFonts w:ascii="Arial" w:hAnsi="Arial" w:cs="Arial"/>
        </w:rPr>
        <w:t>Сбор информации осуществляется уполномоченным лицом (лицами) секретарем комиссии по противодействию коррупции в администрацииУсть-Чемского сельсовета.</w:t>
      </w:r>
    </w:p>
    <w:p w:rsidR="00EF3C12" w:rsidRPr="00AE4B21" w:rsidRDefault="00EF3C12" w:rsidP="00EF3C12">
      <w:pPr>
        <w:pStyle w:val="11"/>
        <w:ind w:firstLine="708"/>
        <w:jc w:val="both"/>
        <w:rPr>
          <w:rFonts w:ascii="Arial" w:hAnsi="Arial" w:cs="Arial"/>
        </w:rPr>
      </w:pPr>
      <w:r w:rsidRPr="00AE4B21">
        <w:rPr>
          <w:rFonts w:ascii="Arial" w:hAnsi="Arial" w:cs="Arial"/>
        </w:rPr>
        <w:t>1) Секретарь комиссии по противодействию коррупции запрашивает информацию, указанную в пункте 2 настоящего порядка, у должностных лиц администрации сельсовета.</w:t>
      </w:r>
    </w:p>
    <w:p w:rsidR="00EF3C12" w:rsidRPr="00AE4B21" w:rsidRDefault="00EF3C12" w:rsidP="00EF3C12">
      <w:pPr>
        <w:pStyle w:val="11"/>
        <w:ind w:firstLine="708"/>
        <w:jc w:val="both"/>
        <w:rPr>
          <w:rFonts w:ascii="Arial" w:hAnsi="Arial" w:cs="Arial"/>
        </w:rPr>
      </w:pPr>
      <w:r w:rsidRPr="00AE4B21">
        <w:rPr>
          <w:rFonts w:ascii="Arial" w:hAnsi="Arial" w:cs="Arial"/>
        </w:rPr>
        <w:t>2) Периодами подведения итогов антикоррупционного мониторинга являются квартал, полугодие, девять месяцев и год (сведения предоставляются с нарастающим итогом). Сбор информации осуществляется секретарем комиссии по противодействию коррупции в срок до 20 числа последнего месяца отчетного периода.</w:t>
      </w:r>
    </w:p>
    <w:p w:rsidR="00EF3C12" w:rsidRPr="00AE4B21" w:rsidRDefault="00EF3C12" w:rsidP="00EF3C12">
      <w:pPr>
        <w:pStyle w:val="11"/>
        <w:ind w:firstLine="708"/>
        <w:jc w:val="both"/>
        <w:rPr>
          <w:rFonts w:ascii="Arial" w:hAnsi="Arial" w:cs="Arial"/>
        </w:rPr>
      </w:pPr>
      <w:r w:rsidRPr="00AE4B21">
        <w:rPr>
          <w:rFonts w:ascii="Arial" w:hAnsi="Arial" w:cs="Arial"/>
        </w:rPr>
        <w:t xml:space="preserve">3) Организация опроса общественного мнения об оценке качества предоставления населению муниципальных услуг администрацией Усть-Чемского сельсовета и о наличии в процедуре оказания муниципальных услуг </w:t>
      </w:r>
      <w:proofErr w:type="spellStart"/>
      <w:r w:rsidRPr="00AE4B21">
        <w:rPr>
          <w:rFonts w:ascii="Arial" w:hAnsi="Arial" w:cs="Arial"/>
        </w:rPr>
        <w:t>коррупциогенных</w:t>
      </w:r>
      <w:proofErr w:type="spellEnd"/>
      <w:r w:rsidRPr="00AE4B21">
        <w:rPr>
          <w:rFonts w:ascii="Arial" w:hAnsi="Arial" w:cs="Arial"/>
        </w:rPr>
        <w:t xml:space="preserve"> факторов осуществляется секретарем комиссии по </w:t>
      </w:r>
      <w:r w:rsidRPr="00AE4B21">
        <w:rPr>
          <w:rFonts w:ascii="Arial" w:hAnsi="Arial" w:cs="Arial"/>
        </w:rPr>
        <w:lastRenderedPageBreak/>
        <w:t xml:space="preserve">противодействию коррупции в установленном порядке один раз в полугодие в срок соответственно до </w:t>
      </w:r>
      <w:hyperlink r:id="rId8" w:tooltip="20 июня" w:history="1">
        <w:r w:rsidRPr="00AE4B21">
          <w:rPr>
            <w:rStyle w:val="aa"/>
            <w:rFonts w:ascii="Arial" w:hAnsi="Arial" w:cs="Arial"/>
          </w:rPr>
          <w:t>20 июня</w:t>
        </w:r>
      </w:hyperlink>
      <w:r w:rsidRPr="00AE4B21">
        <w:rPr>
          <w:rFonts w:ascii="Arial" w:hAnsi="Arial" w:cs="Arial"/>
        </w:rPr>
        <w:t xml:space="preserve"> и </w:t>
      </w:r>
      <w:hyperlink r:id="rId9" w:tooltip="20 декабря" w:history="1">
        <w:r w:rsidRPr="00AE4B21">
          <w:rPr>
            <w:rStyle w:val="aa"/>
            <w:rFonts w:ascii="Arial" w:hAnsi="Arial" w:cs="Arial"/>
          </w:rPr>
          <w:t>20 декабря</w:t>
        </w:r>
      </w:hyperlink>
      <w:r w:rsidRPr="00AE4B21">
        <w:rPr>
          <w:rFonts w:ascii="Arial" w:hAnsi="Arial" w:cs="Arial"/>
        </w:rPr>
        <w:t xml:space="preserve"> отчетного года.</w:t>
      </w:r>
    </w:p>
    <w:p w:rsidR="00EF3C12" w:rsidRPr="00AE4B21" w:rsidRDefault="00EF3C12" w:rsidP="00EF3C12">
      <w:pPr>
        <w:pStyle w:val="11"/>
        <w:ind w:firstLine="708"/>
        <w:jc w:val="both"/>
        <w:rPr>
          <w:rFonts w:ascii="Arial" w:hAnsi="Arial" w:cs="Arial"/>
        </w:rPr>
      </w:pPr>
      <w:r w:rsidRPr="00AE4B21">
        <w:rPr>
          <w:rFonts w:ascii="Arial" w:hAnsi="Arial" w:cs="Arial"/>
        </w:rPr>
        <w:t>4) Информация, полученная по вопросам, указанным в пункте 2 настоящего порядка, анализируется, обобщается и оформляется секретарем комиссии по противодействию коррупции в виде заключения не позднее</w:t>
      </w:r>
      <w:r w:rsidRPr="00AE4B21">
        <w:rPr>
          <w:rFonts w:ascii="Arial" w:hAnsi="Arial" w:cs="Arial"/>
        </w:rPr>
        <w:br/>
        <w:t>25 числа последнего месяца отчетного периода.</w:t>
      </w:r>
    </w:p>
    <w:p w:rsidR="00EF3C12" w:rsidRPr="00AE4B21" w:rsidRDefault="00EF3C12" w:rsidP="00EF3C12">
      <w:pPr>
        <w:pStyle w:val="11"/>
        <w:ind w:firstLine="708"/>
        <w:jc w:val="both"/>
        <w:rPr>
          <w:rFonts w:ascii="Arial" w:hAnsi="Arial" w:cs="Arial"/>
        </w:rPr>
      </w:pPr>
      <w:r w:rsidRPr="00AE4B21">
        <w:rPr>
          <w:rFonts w:ascii="Arial" w:hAnsi="Arial" w:cs="Arial"/>
        </w:rPr>
        <w:t>Заключение должно содержать в себе статистические сведения, оценку распространенности коррупции, достаточности и эффективности предпринимаемых мер по противодействию коррупции в администрацииУсть-Чемского сельсовета.</w:t>
      </w:r>
    </w:p>
    <w:p w:rsidR="00EF3C12" w:rsidRPr="00AE4B21" w:rsidRDefault="00EF3C12" w:rsidP="00EF3C12">
      <w:pPr>
        <w:pStyle w:val="11"/>
        <w:ind w:firstLine="708"/>
        <w:jc w:val="both"/>
        <w:rPr>
          <w:rFonts w:ascii="Arial" w:hAnsi="Arial" w:cs="Arial"/>
        </w:rPr>
      </w:pPr>
      <w:r w:rsidRPr="00AE4B21">
        <w:rPr>
          <w:rFonts w:ascii="Arial" w:hAnsi="Arial" w:cs="Arial"/>
        </w:rPr>
        <w:t>5) Заключение рассматривается на комиссии по противодействию коррупции в администрации Усть-Чемского сельсовета не позднее двух рабочих дней со дня подготовки заключения.</w:t>
      </w:r>
    </w:p>
    <w:p w:rsidR="00EF3C12" w:rsidRPr="00AE4B21" w:rsidRDefault="00EF3C12" w:rsidP="00EF3C12">
      <w:pPr>
        <w:pStyle w:val="11"/>
        <w:ind w:firstLine="708"/>
        <w:jc w:val="both"/>
        <w:rPr>
          <w:rFonts w:ascii="Arial" w:hAnsi="Arial" w:cs="Arial"/>
        </w:rPr>
      </w:pPr>
      <w:r w:rsidRPr="00AE4B21">
        <w:rPr>
          <w:rFonts w:ascii="Arial" w:hAnsi="Arial" w:cs="Arial"/>
        </w:rPr>
        <w:t xml:space="preserve"> После рассмотрения на комиссии по противодействию коррупции заключение представляется главе Усть-Чемского сельсовета для его утверждения.</w:t>
      </w:r>
    </w:p>
    <w:p w:rsidR="00EF3C12" w:rsidRPr="00AE4B21" w:rsidRDefault="00EF3C12" w:rsidP="00EF3C12">
      <w:pPr>
        <w:pStyle w:val="11"/>
        <w:jc w:val="both"/>
        <w:rPr>
          <w:rFonts w:ascii="Arial" w:hAnsi="Arial" w:cs="Arial"/>
        </w:rPr>
      </w:pPr>
      <w:r w:rsidRPr="00AE4B21">
        <w:rPr>
          <w:rFonts w:ascii="Arial" w:hAnsi="Arial" w:cs="Arial"/>
        </w:rPr>
        <w:t>Одновременно с заключением главе администрации Усть-Чемского сельсовета представляется информация о результатах проведения антикоррупционного мониторинга.</w:t>
      </w:r>
    </w:p>
    <w:p w:rsidR="00EF3C12" w:rsidRPr="00AE4B21" w:rsidRDefault="00EF3C12" w:rsidP="00EF3C12">
      <w:pPr>
        <w:pStyle w:val="11"/>
        <w:ind w:firstLine="708"/>
        <w:jc w:val="both"/>
        <w:rPr>
          <w:rFonts w:ascii="Arial" w:hAnsi="Arial" w:cs="Arial"/>
        </w:rPr>
      </w:pPr>
      <w:r w:rsidRPr="00AE4B21">
        <w:rPr>
          <w:rFonts w:ascii="Arial" w:hAnsi="Arial" w:cs="Arial"/>
        </w:rPr>
        <w:t>6) Заключение о результатах проведения антикоррупционного мониторинга мероприятий по противодействию коррупции в администрацииУсть-Чемского сельсовета, утвержденное главойУсть-Чемского сельсовета, доводится до сведения граждан посредством размещения на официальном сайте Усть-Чемского сельсовета.</w:t>
      </w:r>
    </w:p>
    <w:p w:rsidR="00EF3C12" w:rsidRPr="00AE4B21" w:rsidRDefault="00EF3C12" w:rsidP="00EF3C12">
      <w:pPr>
        <w:shd w:val="clear" w:color="auto" w:fill="FFFFFF"/>
        <w:spacing w:after="150" w:line="300" w:lineRule="atLeast"/>
        <w:rPr>
          <w:rFonts w:ascii="Arial" w:hAnsi="Arial" w:cs="Arial"/>
          <w:color w:val="333333"/>
        </w:rPr>
      </w:pPr>
    </w:p>
    <w:p w:rsidR="00EF3C12" w:rsidRPr="00AE4B21" w:rsidRDefault="00EF3C12" w:rsidP="00EF3C12">
      <w:pPr>
        <w:shd w:val="clear" w:color="auto" w:fill="FFFFFF"/>
        <w:spacing w:after="150" w:line="300" w:lineRule="atLeast"/>
        <w:rPr>
          <w:rFonts w:ascii="Arial" w:hAnsi="Arial" w:cs="Arial"/>
          <w:color w:val="333333"/>
        </w:rPr>
      </w:pPr>
    </w:p>
    <w:p w:rsidR="00EF3C12" w:rsidRPr="00AE4B21" w:rsidRDefault="00EF3C12" w:rsidP="00EF3C12">
      <w:pPr>
        <w:shd w:val="clear" w:color="auto" w:fill="FFFFFF"/>
        <w:spacing w:after="150" w:line="300" w:lineRule="atLeast"/>
        <w:rPr>
          <w:rFonts w:ascii="Arial" w:hAnsi="Arial" w:cs="Arial"/>
          <w:color w:val="333333"/>
        </w:rPr>
      </w:pPr>
    </w:p>
    <w:p w:rsidR="00EF3C12" w:rsidRPr="00AE4B21" w:rsidRDefault="00EF3C12" w:rsidP="00EF3C12">
      <w:pPr>
        <w:shd w:val="clear" w:color="auto" w:fill="FFFFFF"/>
        <w:spacing w:after="150" w:line="300" w:lineRule="atLeast"/>
        <w:rPr>
          <w:rFonts w:ascii="Arial" w:hAnsi="Arial" w:cs="Arial"/>
          <w:color w:val="333333"/>
        </w:rPr>
      </w:pPr>
    </w:p>
    <w:p w:rsidR="00EF3C12" w:rsidRPr="00AE4B21" w:rsidRDefault="00EF3C12" w:rsidP="00EF3C12">
      <w:pPr>
        <w:shd w:val="clear" w:color="auto" w:fill="FFFFFF"/>
        <w:spacing w:after="150" w:line="300" w:lineRule="atLeast"/>
        <w:rPr>
          <w:rFonts w:ascii="Arial" w:hAnsi="Arial" w:cs="Arial"/>
          <w:color w:val="333333"/>
        </w:rPr>
      </w:pPr>
    </w:p>
    <w:p w:rsidR="00EF3C12" w:rsidRPr="00AE4B21" w:rsidRDefault="00EF3C12" w:rsidP="00EF3C12">
      <w:pPr>
        <w:shd w:val="clear" w:color="auto" w:fill="FFFFFF"/>
        <w:spacing w:after="150" w:line="300" w:lineRule="atLeast"/>
        <w:rPr>
          <w:rFonts w:ascii="Arial" w:hAnsi="Arial" w:cs="Arial"/>
          <w:color w:val="333333"/>
        </w:rPr>
      </w:pPr>
    </w:p>
    <w:p w:rsidR="00EF3C12" w:rsidRPr="00AE4B21" w:rsidRDefault="00EF3C12" w:rsidP="00EF3C12">
      <w:pPr>
        <w:shd w:val="clear" w:color="auto" w:fill="FFFFFF"/>
        <w:spacing w:after="150" w:line="300" w:lineRule="atLeast"/>
        <w:rPr>
          <w:rFonts w:ascii="Arial" w:hAnsi="Arial" w:cs="Arial"/>
          <w:color w:val="333333"/>
        </w:rPr>
      </w:pPr>
    </w:p>
    <w:p w:rsidR="00EF3C12" w:rsidRPr="00AE4B21" w:rsidRDefault="00EF3C12" w:rsidP="00EF3C12">
      <w:pPr>
        <w:shd w:val="clear" w:color="auto" w:fill="FFFFFF"/>
        <w:spacing w:after="150" w:line="300" w:lineRule="atLeast"/>
        <w:rPr>
          <w:rFonts w:ascii="Arial" w:hAnsi="Arial" w:cs="Arial"/>
          <w:color w:val="333333"/>
        </w:rPr>
      </w:pPr>
    </w:p>
    <w:p w:rsidR="00EF3C12" w:rsidRPr="00AE4B21" w:rsidRDefault="00EF3C12" w:rsidP="00EF3C12">
      <w:pPr>
        <w:shd w:val="clear" w:color="auto" w:fill="FFFFFF"/>
        <w:spacing w:after="150" w:line="300" w:lineRule="atLeast"/>
        <w:rPr>
          <w:rFonts w:ascii="Arial" w:hAnsi="Arial" w:cs="Arial"/>
          <w:color w:val="333333"/>
        </w:rPr>
      </w:pPr>
    </w:p>
    <w:p w:rsidR="00EF3C12" w:rsidRPr="00AE4B21" w:rsidRDefault="00EF3C12" w:rsidP="00EF3C12">
      <w:pPr>
        <w:shd w:val="clear" w:color="auto" w:fill="FFFFFF"/>
        <w:spacing w:after="150" w:line="300" w:lineRule="atLeast"/>
        <w:rPr>
          <w:rFonts w:ascii="Arial" w:hAnsi="Arial" w:cs="Arial"/>
          <w:color w:val="333333"/>
        </w:rPr>
      </w:pPr>
    </w:p>
    <w:p w:rsidR="00EF3C12" w:rsidRPr="00AE4B21" w:rsidRDefault="00EF3C12" w:rsidP="00EF3C12">
      <w:pPr>
        <w:shd w:val="clear" w:color="auto" w:fill="FFFFFF"/>
        <w:spacing w:after="150" w:line="300" w:lineRule="atLeast"/>
        <w:rPr>
          <w:rFonts w:ascii="Arial" w:hAnsi="Arial" w:cs="Arial"/>
          <w:color w:val="333333"/>
        </w:rPr>
      </w:pPr>
    </w:p>
    <w:p w:rsidR="00EF3C12" w:rsidRPr="00AE4B21" w:rsidRDefault="00EF3C12" w:rsidP="00EF3C12">
      <w:pPr>
        <w:shd w:val="clear" w:color="auto" w:fill="FFFFFF"/>
        <w:spacing w:after="150" w:line="300" w:lineRule="atLeast"/>
        <w:rPr>
          <w:rFonts w:ascii="Arial" w:hAnsi="Arial" w:cs="Arial"/>
          <w:color w:val="333333"/>
        </w:rPr>
      </w:pPr>
    </w:p>
    <w:p w:rsidR="00EF3C12" w:rsidRPr="00AE4B21" w:rsidRDefault="00EF3C12" w:rsidP="00EF3C12">
      <w:pPr>
        <w:shd w:val="clear" w:color="auto" w:fill="FFFFFF"/>
        <w:spacing w:after="150" w:line="300" w:lineRule="atLeast"/>
        <w:rPr>
          <w:rFonts w:ascii="Arial" w:hAnsi="Arial" w:cs="Arial"/>
          <w:color w:val="333333"/>
        </w:rPr>
      </w:pPr>
    </w:p>
    <w:p w:rsidR="00EF3C12" w:rsidRPr="00AE4B21" w:rsidRDefault="00EF3C12" w:rsidP="00EF3C12">
      <w:pPr>
        <w:shd w:val="clear" w:color="auto" w:fill="FFFFFF"/>
        <w:spacing w:after="150" w:line="300" w:lineRule="atLeast"/>
        <w:rPr>
          <w:rFonts w:ascii="Arial" w:hAnsi="Arial" w:cs="Arial"/>
          <w:color w:val="333333"/>
        </w:rPr>
      </w:pPr>
    </w:p>
    <w:p w:rsidR="00EF3C12" w:rsidRPr="00AE4B21" w:rsidRDefault="00EF3C12" w:rsidP="00EF3C12">
      <w:pPr>
        <w:shd w:val="clear" w:color="auto" w:fill="FFFFFF"/>
        <w:spacing w:after="150" w:line="300" w:lineRule="atLeast"/>
        <w:rPr>
          <w:rFonts w:ascii="Arial" w:hAnsi="Arial" w:cs="Arial"/>
          <w:color w:val="333333"/>
        </w:rPr>
      </w:pPr>
    </w:p>
    <w:p w:rsidR="00EF3C12" w:rsidRPr="00AE4B21" w:rsidRDefault="00EF3C12" w:rsidP="00EF3C12">
      <w:pPr>
        <w:shd w:val="clear" w:color="auto" w:fill="FFFFFF"/>
        <w:spacing w:after="150" w:line="300" w:lineRule="atLeast"/>
        <w:rPr>
          <w:rFonts w:ascii="Arial" w:hAnsi="Arial" w:cs="Arial"/>
          <w:color w:val="333333"/>
        </w:rPr>
      </w:pPr>
    </w:p>
    <w:p w:rsidR="00EF3C12" w:rsidRPr="00AE4B21" w:rsidRDefault="00EF3C12" w:rsidP="00EF3C12">
      <w:pPr>
        <w:shd w:val="clear" w:color="auto" w:fill="FFFFFF"/>
        <w:spacing w:after="150" w:line="300" w:lineRule="atLeast"/>
        <w:rPr>
          <w:rFonts w:ascii="Arial" w:hAnsi="Arial" w:cs="Arial"/>
          <w:color w:val="333333"/>
        </w:rPr>
      </w:pPr>
    </w:p>
    <w:p w:rsidR="00EF3C12" w:rsidRPr="00AE4B21" w:rsidRDefault="00EF3C12" w:rsidP="00EF3C12">
      <w:pPr>
        <w:shd w:val="clear" w:color="auto" w:fill="FFFFFF"/>
        <w:spacing w:after="150" w:line="300" w:lineRule="atLeast"/>
        <w:rPr>
          <w:rFonts w:ascii="Arial" w:hAnsi="Arial" w:cs="Arial"/>
          <w:color w:val="333333"/>
        </w:rPr>
      </w:pPr>
    </w:p>
    <w:p w:rsidR="00EF3C12" w:rsidRPr="00AE4B21" w:rsidRDefault="00EF3C12" w:rsidP="00EF3C12">
      <w:pPr>
        <w:shd w:val="clear" w:color="auto" w:fill="FFFFFF"/>
        <w:spacing w:after="150" w:line="300" w:lineRule="atLeast"/>
        <w:rPr>
          <w:rFonts w:ascii="Arial" w:hAnsi="Arial" w:cs="Arial"/>
          <w:color w:val="333333"/>
        </w:rPr>
      </w:pPr>
    </w:p>
    <w:p w:rsidR="00EF3C12" w:rsidRPr="00AE4B21" w:rsidRDefault="00EF3C12" w:rsidP="00EF3C12">
      <w:pPr>
        <w:shd w:val="clear" w:color="auto" w:fill="FFFFFF"/>
        <w:spacing w:after="150" w:line="300" w:lineRule="atLeast"/>
        <w:rPr>
          <w:rFonts w:ascii="Arial" w:hAnsi="Arial" w:cs="Arial"/>
          <w:color w:val="333333"/>
        </w:rPr>
      </w:pPr>
    </w:p>
    <w:p w:rsidR="00EF3C12" w:rsidRPr="00AE4B21" w:rsidRDefault="00EF3C12" w:rsidP="00EF3C12">
      <w:pPr>
        <w:shd w:val="clear" w:color="auto" w:fill="FFFFFF"/>
        <w:spacing w:after="150" w:line="300" w:lineRule="atLeast"/>
        <w:rPr>
          <w:rFonts w:ascii="Arial" w:hAnsi="Arial" w:cs="Arial"/>
          <w:color w:val="333333"/>
        </w:rPr>
      </w:pPr>
    </w:p>
    <w:p w:rsidR="00EF3C12" w:rsidRPr="00AE4B21" w:rsidRDefault="00EF3C12" w:rsidP="00EF3C12">
      <w:pPr>
        <w:shd w:val="clear" w:color="auto" w:fill="FFFFFF"/>
        <w:spacing w:after="150" w:line="300" w:lineRule="atLeast"/>
        <w:rPr>
          <w:rFonts w:ascii="Arial" w:hAnsi="Arial" w:cs="Arial"/>
          <w:color w:val="333333"/>
        </w:rPr>
      </w:pPr>
    </w:p>
    <w:p w:rsidR="00EF3C12" w:rsidRPr="00AE4B21" w:rsidRDefault="00EF3C12" w:rsidP="00EF3C12">
      <w:pPr>
        <w:shd w:val="clear" w:color="auto" w:fill="FFFFFF"/>
        <w:spacing w:after="150" w:line="300" w:lineRule="atLeast"/>
        <w:rPr>
          <w:rFonts w:ascii="Arial" w:hAnsi="Arial" w:cs="Arial"/>
          <w:color w:val="333333"/>
        </w:rPr>
      </w:pPr>
    </w:p>
    <w:p w:rsidR="00EF3C12" w:rsidRPr="00AE4B21" w:rsidRDefault="00EF3C12" w:rsidP="00EF3C12">
      <w:pPr>
        <w:shd w:val="clear" w:color="auto" w:fill="FFFFFF"/>
        <w:spacing w:after="150" w:line="300" w:lineRule="atLeast"/>
        <w:rPr>
          <w:rFonts w:ascii="Arial" w:hAnsi="Arial" w:cs="Arial"/>
          <w:color w:val="333333"/>
        </w:rPr>
      </w:pPr>
    </w:p>
    <w:p w:rsidR="00EF3C12" w:rsidRPr="00AE4B21" w:rsidRDefault="00EF3C12" w:rsidP="00EF3C12">
      <w:pPr>
        <w:shd w:val="clear" w:color="auto" w:fill="FFFFFF"/>
        <w:spacing w:after="150" w:line="300" w:lineRule="atLeast"/>
        <w:rPr>
          <w:rFonts w:ascii="Arial" w:hAnsi="Arial" w:cs="Arial"/>
          <w:color w:val="333333"/>
        </w:rPr>
      </w:pPr>
    </w:p>
    <w:p w:rsidR="00EF3C12" w:rsidRPr="00AE4B21" w:rsidRDefault="00EF3C12" w:rsidP="00EF3C12">
      <w:pPr>
        <w:shd w:val="clear" w:color="auto" w:fill="FFFFFF"/>
        <w:spacing w:after="150" w:line="300" w:lineRule="atLeast"/>
        <w:rPr>
          <w:rFonts w:ascii="Arial" w:hAnsi="Arial" w:cs="Arial"/>
          <w:color w:val="333333"/>
        </w:rPr>
      </w:pPr>
    </w:p>
    <w:p w:rsidR="00EF3C12" w:rsidRPr="00AE4B21" w:rsidRDefault="00EF3C12" w:rsidP="00EF3C12">
      <w:pPr>
        <w:shd w:val="clear" w:color="auto" w:fill="FFFFFF"/>
        <w:spacing w:after="150" w:line="300" w:lineRule="atLeast"/>
        <w:rPr>
          <w:rFonts w:ascii="Arial" w:hAnsi="Arial" w:cs="Arial"/>
          <w:color w:val="333333"/>
        </w:rPr>
      </w:pPr>
    </w:p>
    <w:p w:rsidR="00EF3C12" w:rsidRPr="00AE4B21" w:rsidRDefault="00EF3C12" w:rsidP="00EF3C12">
      <w:pPr>
        <w:shd w:val="clear" w:color="auto" w:fill="FFFFFF"/>
        <w:spacing w:after="150" w:line="300" w:lineRule="atLeast"/>
        <w:rPr>
          <w:rFonts w:ascii="Arial" w:hAnsi="Arial" w:cs="Arial"/>
          <w:color w:val="333333"/>
        </w:rPr>
      </w:pPr>
    </w:p>
    <w:p w:rsidR="00EF3C12" w:rsidRPr="00AE4B21" w:rsidRDefault="00EF3C12" w:rsidP="00EF3C12">
      <w:pPr>
        <w:shd w:val="clear" w:color="auto" w:fill="FFFFFF"/>
        <w:spacing w:after="150" w:line="300" w:lineRule="atLeast"/>
        <w:rPr>
          <w:rFonts w:ascii="Arial" w:hAnsi="Arial" w:cs="Arial"/>
          <w:color w:val="333333"/>
        </w:rPr>
      </w:pPr>
    </w:p>
    <w:p w:rsidR="00113170" w:rsidRPr="00AE4B21" w:rsidRDefault="00113170" w:rsidP="005E2943">
      <w:pPr>
        <w:rPr>
          <w:rFonts w:ascii="Arial" w:hAnsi="Arial" w:cs="Arial"/>
        </w:rPr>
      </w:pPr>
      <w:bookmarkStart w:id="0" w:name="_GoBack"/>
      <w:bookmarkEnd w:id="0"/>
    </w:p>
    <w:sectPr w:rsidR="00113170" w:rsidRPr="00AE4B21" w:rsidSect="00C4643B">
      <w:pgSz w:w="11906" w:h="16838"/>
      <w:pgMar w:top="1134" w:right="850" w:bottom="1134" w:left="1701" w:header="708" w:footer="708" w:gutter="0"/>
      <w:cols w:space="720"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7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8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9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>
    <w:nsid w:val="0000000B"/>
    <w:multiLevelType w:val="multi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>
    <w:nsid w:val="0000000C"/>
    <w:multiLevelType w:val="multi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2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>
    <w:nsid w:val="0000000D"/>
    <w:multiLevelType w:val="multi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>
    <w:nsid w:val="0000000E"/>
    <w:multiLevelType w:val="multi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8"/>
      <w:numFmt w:val="decimal"/>
      <w:lvlText w:val="%2."/>
      <w:lvlJc w:val="left"/>
      <w:pPr>
        <w:tabs>
          <w:tab w:val="num" w:pos="1211"/>
        </w:tabs>
        <w:ind w:left="1211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>
    <w:nsid w:val="0000000F"/>
    <w:multiLevelType w:val="multi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786"/>
        </w:tabs>
        <w:ind w:left="786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>
    <w:nsid w:val="00000012"/>
    <w:multiLevelType w:val="multilevel"/>
    <w:tmpl w:val="00000012"/>
    <w:name w:val="WW8Num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>
    <w:nsid w:val="00000015"/>
    <w:multiLevelType w:val="multilevel"/>
    <w:tmpl w:val="00000015"/>
    <w:name w:val="WW8Num2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4"/>
      <w:numFmt w:val="upp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>
    <w:nsid w:val="00000016"/>
    <w:multiLevelType w:val="multilevel"/>
    <w:tmpl w:val="00000016"/>
    <w:name w:val="WW8Num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7">
    <w:nsid w:val="00000017"/>
    <w:multiLevelType w:val="multilevel"/>
    <w:tmpl w:val="00000017"/>
    <w:name w:val="WW8Num2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">
    <w:nsid w:val="00000019"/>
    <w:multiLevelType w:val="multilevel"/>
    <w:tmpl w:val="00000019"/>
    <w:name w:val="WW8Num2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9">
    <w:nsid w:val="0000001D"/>
    <w:multiLevelType w:val="multilevel"/>
    <w:tmpl w:val="0000001D"/>
    <w:name w:val="WW8Num2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0">
    <w:nsid w:val="0000001E"/>
    <w:multiLevelType w:val="multilevel"/>
    <w:tmpl w:val="0000001E"/>
    <w:name w:val="WW8Num3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21">
    <w:nsid w:val="0000001F"/>
    <w:multiLevelType w:val="multilevel"/>
    <w:tmpl w:val="0000001F"/>
    <w:name w:val="WW8Num3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2">
    <w:nsid w:val="00000020"/>
    <w:multiLevelType w:val="multilevel"/>
    <w:tmpl w:val="00000020"/>
    <w:name w:val="WW8Num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6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3">
    <w:nsid w:val="00000021"/>
    <w:multiLevelType w:val="multilevel"/>
    <w:tmpl w:val="00000021"/>
    <w:name w:val="WW8Num3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>
    <w:nsid w:val="00000028"/>
    <w:multiLevelType w:val="multilevel"/>
    <w:tmpl w:val="00000028"/>
    <w:name w:val="WW8Num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5">
    <w:nsid w:val="00000029"/>
    <w:multiLevelType w:val="multilevel"/>
    <w:tmpl w:val="00000029"/>
    <w:name w:val="WW8Num4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6">
    <w:nsid w:val="0000002D"/>
    <w:multiLevelType w:val="multilevel"/>
    <w:tmpl w:val="0000002D"/>
    <w:name w:val="WW8Num4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7">
    <w:nsid w:val="0000002E"/>
    <w:multiLevelType w:val="multilevel"/>
    <w:tmpl w:val="0000002E"/>
    <w:name w:val="WW8Num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8">
    <w:nsid w:val="0000002F"/>
    <w:multiLevelType w:val="multilevel"/>
    <w:tmpl w:val="0000002F"/>
    <w:name w:val="WW8Num4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9">
    <w:nsid w:val="00000030"/>
    <w:multiLevelType w:val="multilevel"/>
    <w:tmpl w:val="00000030"/>
    <w:name w:val="WW8Num4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30">
    <w:nsid w:val="00000031"/>
    <w:multiLevelType w:val="multilevel"/>
    <w:tmpl w:val="00000031"/>
    <w:name w:val="WW8Num4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1">
    <w:nsid w:val="7560319F"/>
    <w:multiLevelType w:val="hybridMultilevel"/>
    <w:tmpl w:val="B68836E6"/>
    <w:lvl w:ilvl="0" w:tplc="FF40D548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3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20"/>
  <w:displayHorizontalDrawingGridEvery w:val="2"/>
  <w:characterSpacingControl w:val="doNotCompress"/>
  <w:compat/>
  <w:rsids>
    <w:rsidRoot w:val="001F78D9"/>
    <w:rsid w:val="00013A30"/>
    <w:rsid w:val="00021130"/>
    <w:rsid w:val="00060678"/>
    <w:rsid w:val="00091563"/>
    <w:rsid w:val="000F425B"/>
    <w:rsid w:val="00113170"/>
    <w:rsid w:val="00197101"/>
    <w:rsid w:val="001B6A9D"/>
    <w:rsid w:val="001F78D9"/>
    <w:rsid w:val="00201F63"/>
    <w:rsid w:val="00213D3E"/>
    <w:rsid w:val="002965C2"/>
    <w:rsid w:val="002D2F14"/>
    <w:rsid w:val="00381849"/>
    <w:rsid w:val="004158D7"/>
    <w:rsid w:val="00454280"/>
    <w:rsid w:val="004764CF"/>
    <w:rsid w:val="004D4D43"/>
    <w:rsid w:val="004E2373"/>
    <w:rsid w:val="0057093C"/>
    <w:rsid w:val="005E2943"/>
    <w:rsid w:val="005F4B93"/>
    <w:rsid w:val="006273EB"/>
    <w:rsid w:val="006424DC"/>
    <w:rsid w:val="006970B7"/>
    <w:rsid w:val="0073537F"/>
    <w:rsid w:val="007C3E02"/>
    <w:rsid w:val="0081683C"/>
    <w:rsid w:val="008329BC"/>
    <w:rsid w:val="00876AA3"/>
    <w:rsid w:val="008F0E98"/>
    <w:rsid w:val="00937596"/>
    <w:rsid w:val="00972BE4"/>
    <w:rsid w:val="00A91C50"/>
    <w:rsid w:val="00AC40B5"/>
    <w:rsid w:val="00AE4B21"/>
    <w:rsid w:val="00AF5662"/>
    <w:rsid w:val="00B252E0"/>
    <w:rsid w:val="00B541B1"/>
    <w:rsid w:val="00C4643B"/>
    <w:rsid w:val="00C7162C"/>
    <w:rsid w:val="00CB0FBF"/>
    <w:rsid w:val="00CC0F91"/>
    <w:rsid w:val="00D54101"/>
    <w:rsid w:val="00D71D9A"/>
    <w:rsid w:val="00D727A8"/>
    <w:rsid w:val="00DD0B90"/>
    <w:rsid w:val="00DE0BBE"/>
    <w:rsid w:val="00E15FBF"/>
    <w:rsid w:val="00E46414"/>
    <w:rsid w:val="00E46A60"/>
    <w:rsid w:val="00E56F01"/>
    <w:rsid w:val="00E60905"/>
    <w:rsid w:val="00EE382A"/>
    <w:rsid w:val="00EE6AE2"/>
    <w:rsid w:val="00EF3C12"/>
    <w:rsid w:val="00FF3A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78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1317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E0BB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DE0BB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"/>
    <w:next w:val="a"/>
    <w:link w:val="60"/>
    <w:unhideWhenUsed/>
    <w:qFormat/>
    <w:rsid w:val="00E60905"/>
    <w:pPr>
      <w:keepNext/>
      <w:outlineLvl w:val="5"/>
    </w:pPr>
    <w:rPr>
      <w:sz w:val="28"/>
    </w:rPr>
  </w:style>
  <w:style w:type="paragraph" w:styleId="7">
    <w:name w:val="heading 7"/>
    <w:basedOn w:val="a"/>
    <w:next w:val="a"/>
    <w:link w:val="70"/>
    <w:unhideWhenUsed/>
    <w:qFormat/>
    <w:rsid w:val="00E60905"/>
    <w:pPr>
      <w:keepNext/>
      <w:jc w:val="center"/>
      <w:outlineLvl w:val="6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78D9"/>
    <w:pPr>
      <w:ind w:left="720"/>
      <w:contextualSpacing/>
    </w:pPr>
  </w:style>
  <w:style w:type="character" w:customStyle="1" w:styleId="60">
    <w:name w:val="Заголовок 6 Знак"/>
    <w:basedOn w:val="a0"/>
    <w:link w:val="6"/>
    <w:rsid w:val="00E6090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E60905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a4">
    <w:name w:val="Title"/>
    <w:basedOn w:val="a"/>
    <w:link w:val="a5"/>
    <w:qFormat/>
    <w:rsid w:val="00E60905"/>
    <w:pPr>
      <w:jc w:val="center"/>
    </w:pPr>
    <w:rPr>
      <w:b/>
      <w:bCs/>
      <w:sz w:val="28"/>
    </w:rPr>
  </w:style>
  <w:style w:type="character" w:customStyle="1" w:styleId="a5">
    <w:name w:val="Название Знак"/>
    <w:basedOn w:val="a0"/>
    <w:link w:val="a4"/>
    <w:rsid w:val="00E6090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a6">
    <w:name w:val="Заголовок к тексту"/>
    <w:basedOn w:val="a"/>
    <w:next w:val="a7"/>
    <w:rsid w:val="00013A30"/>
    <w:pPr>
      <w:suppressAutoHyphens/>
      <w:spacing w:after="480" w:line="240" w:lineRule="exact"/>
    </w:pPr>
    <w:rPr>
      <w:b/>
    </w:rPr>
  </w:style>
  <w:style w:type="table" w:styleId="a8">
    <w:name w:val="Table Grid"/>
    <w:basedOn w:val="a1"/>
    <w:rsid w:val="00013A3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ody Text"/>
    <w:basedOn w:val="a"/>
    <w:link w:val="a9"/>
    <w:uiPriority w:val="99"/>
    <w:semiHidden/>
    <w:unhideWhenUsed/>
    <w:rsid w:val="00013A30"/>
    <w:pPr>
      <w:spacing w:after="120"/>
    </w:pPr>
  </w:style>
  <w:style w:type="character" w:customStyle="1" w:styleId="a9">
    <w:name w:val="Основной текст Знак"/>
    <w:basedOn w:val="a0"/>
    <w:link w:val="a7"/>
    <w:uiPriority w:val="99"/>
    <w:semiHidden/>
    <w:rsid w:val="00013A3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nhideWhenUsed/>
    <w:rsid w:val="00197101"/>
    <w:rPr>
      <w:color w:val="0000FF"/>
      <w:u w:val="single"/>
    </w:rPr>
  </w:style>
  <w:style w:type="character" w:styleId="ab">
    <w:name w:val="Strong"/>
    <w:basedOn w:val="a0"/>
    <w:uiPriority w:val="22"/>
    <w:qFormat/>
    <w:rsid w:val="00197101"/>
    <w:rPr>
      <w:b/>
      <w:bCs/>
    </w:rPr>
  </w:style>
  <w:style w:type="character" w:customStyle="1" w:styleId="10">
    <w:name w:val="Заголовок 1 Знак"/>
    <w:basedOn w:val="a0"/>
    <w:link w:val="1"/>
    <w:rsid w:val="0011317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DE0BBE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c">
    <w:name w:val="Normal (Web)"/>
    <w:basedOn w:val="a"/>
    <w:uiPriority w:val="99"/>
    <w:semiHidden/>
    <w:unhideWhenUsed/>
    <w:rsid w:val="00DE0BBE"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uiPriority w:val="9"/>
    <w:semiHidden/>
    <w:rsid w:val="00DE0BB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articleseparator">
    <w:name w:val="article_separator"/>
    <w:basedOn w:val="a0"/>
    <w:rsid w:val="00DE0BBE"/>
  </w:style>
  <w:style w:type="character" w:customStyle="1" w:styleId="art-postheader">
    <w:name w:val="art-postheader"/>
    <w:basedOn w:val="a0"/>
    <w:rsid w:val="00DE0BBE"/>
  </w:style>
  <w:style w:type="character" w:customStyle="1" w:styleId="apple-converted-space">
    <w:name w:val="apple-converted-space"/>
    <w:basedOn w:val="a0"/>
    <w:rsid w:val="00DE0BBE"/>
  </w:style>
  <w:style w:type="paragraph" w:customStyle="1" w:styleId="ad">
    <w:name w:val="Содержимое таблицы"/>
    <w:basedOn w:val="a"/>
    <w:rsid w:val="00DE0BBE"/>
    <w:pPr>
      <w:widowControl w:val="0"/>
      <w:suppressLineNumbers/>
      <w:suppressAutoHyphens/>
    </w:pPr>
    <w:rPr>
      <w:rFonts w:ascii="Arial" w:eastAsia="SimSun" w:hAnsi="Arial" w:cs="Mangal"/>
      <w:kern w:val="2"/>
      <w:sz w:val="20"/>
      <w:lang w:eastAsia="hi-IN" w:bidi="hi-IN"/>
    </w:rPr>
  </w:style>
  <w:style w:type="paragraph" w:customStyle="1" w:styleId="ConsPlusNormal">
    <w:name w:val="ConsPlusNormal"/>
    <w:rsid w:val="00DE0BB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e">
    <w:name w:val="header"/>
    <w:basedOn w:val="a"/>
    <w:link w:val="af"/>
    <w:semiHidden/>
    <w:unhideWhenUsed/>
    <w:rsid w:val="00DE0BBE"/>
    <w:pPr>
      <w:tabs>
        <w:tab w:val="center" w:pos="4536"/>
        <w:tab w:val="right" w:pos="9072"/>
      </w:tabs>
      <w:ind w:firstLine="709"/>
      <w:jc w:val="both"/>
    </w:pPr>
    <w:rPr>
      <w:sz w:val="28"/>
      <w:szCs w:val="20"/>
    </w:rPr>
  </w:style>
  <w:style w:type="character" w:customStyle="1" w:styleId="af">
    <w:name w:val="Верхний колонтитул Знак"/>
    <w:basedOn w:val="a0"/>
    <w:link w:val="ae"/>
    <w:semiHidden/>
    <w:rsid w:val="00DE0BB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name w:val="Нормальный (таблица)"/>
    <w:basedOn w:val="a"/>
    <w:next w:val="a"/>
    <w:uiPriority w:val="99"/>
    <w:rsid w:val="00DE0BBE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character" w:customStyle="1" w:styleId="af1">
    <w:name w:val="Гипертекстовая ссылка"/>
    <w:basedOn w:val="a0"/>
    <w:uiPriority w:val="99"/>
    <w:rsid w:val="00DE0BBE"/>
    <w:rPr>
      <w:b/>
      <w:bCs/>
      <w:color w:val="106BBE"/>
    </w:rPr>
  </w:style>
  <w:style w:type="character" w:customStyle="1" w:styleId="af2">
    <w:name w:val="Цветовое выделение"/>
    <w:uiPriority w:val="99"/>
    <w:rsid w:val="00DE0BBE"/>
    <w:rPr>
      <w:b/>
      <w:bCs/>
      <w:color w:val="26282F"/>
      <w:sz w:val="26"/>
      <w:szCs w:val="26"/>
    </w:rPr>
  </w:style>
  <w:style w:type="paragraph" w:customStyle="1" w:styleId="consplusnormal0">
    <w:name w:val="consplusnormal"/>
    <w:basedOn w:val="a"/>
    <w:rsid w:val="00EF3C12"/>
    <w:pPr>
      <w:spacing w:before="100" w:beforeAutospacing="1" w:after="100" w:afterAutospacing="1"/>
    </w:pPr>
  </w:style>
  <w:style w:type="paragraph" w:customStyle="1" w:styleId="11">
    <w:name w:val="Без интервала1"/>
    <w:rsid w:val="00EF3C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78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1317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E0BB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DE0BB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"/>
    <w:next w:val="a"/>
    <w:link w:val="60"/>
    <w:unhideWhenUsed/>
    <w:qFormat/>
    <w:rsid w:val="00E60905"/>
    <w:pPr>
      <w:keepNext/>
      <w:outlineLvl w:val="5"/>
    </w:pPr>
    <w:rPr>
      <w:sz w:val="28"/>
    </w:rPr>
  </w:style>
  <w:style w:type="paragraph" w:styleId="7">
    <w:name w:val="heading 7"/>
    <w:basedOn w:val="a"/>
    <w:next w:val="a"/>
    <w:link w:val="70"/>
    <w:unhideWhenUsed/>
    <w:qFormat/>
    <w:rsid w:val="00E60905"/>
    <w:pPr>
      <w:keepNext/>
      <w:jc w:val="center"/>
      <w:outlineLvl w:val="6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78D9"/>
    <w:pPr>
      <w:ind w:left="720"/>
      <w:contextualSpacing/>
    </w:pPr>
  </w:style>
  <w:style w:type="character" w:customStyle="1" w:styleId="60">
    <w:name w:val="Заголовок 6 Знак"/>
    <w:basedOn w:val="a0"/>
    <w:link w:val="6"/>
    <w:rsid w:val="00E6090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E60905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a4">
    <w:name w:val="Title"/>
    <w:basedOn w:val="a"/>
    <w:link w:val="a5"/>
    <w:qFormat/>
    <w:rsid w:val="00E60905"/>
    <w:pPr>
      <w:jc w:val="center"/>
    </w:pPr>
    <w:rPr>
      <w:b/>
      <w:bCs/>
      <w:sz w:val="28"/>
    </w:rPr>
  </w:style>
  <w:style w:type="character" w:customStyle="1" w:styleId="a5">
    <w:name w:val="Название Знак"/>
    <w:basedOn w:val="a0"/>
    <w:link w:val="a4"/>
    <w:rsid w:val="00E6090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a6">
    <w:name w:val="Заголовок к тексту"/>
    <w:basedOn w:val="a"/>
    <w:next w:val="a7"/>
    <w:rsid w:val="00013A30"/>
    <w:pPr>
      <w:suppressAutoHyphens/>
      <w:spacing w:after="480" w:line="240" w:lineRule="exact"/>
    </w:pPr>
    <w:rPr>
      <w:b/>
    </w:rPr>
  </w:style>
  <w:style w:type="table" w:styleId="a8">
    <w:name w:val="Table Grid"/>
    <w:basedOn w:val="a1"/>
    <w:rsid w:val="00013A3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Body Text"/>
    <w:basedOn w:val="a"/>
    <w:link w:val="a9"/>
    <w:uiPriority w:val="99"/>
    <w:semiHidden/>
    <w:unhideWhenUsed/>
    <w:rsid w:val="00013A30"/>
    <w:pPr>
      <w:spacing w:after="120"/>
    </w:pPr>
  </w:style>
  <w:style w:type="character" w:customStyle="1" w:styleId="a9">
    <w:name w:val="Основной текст Знак"/>
    <w:basedOn w:val="a0"/>
    <w:link w:val="a7"/>
    <w:uiPriority w:val="99"/>
    <w:semiHidden/>
    <w:rsid w:val="00013A3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nhideWhenUsed/>
    <w:rsid w:val="00197101"/>
    <w:rPr>
      <w:color w:val="0000FF"/>
      <w:u w:val="single"/>
    </w:rPr>
  </w:style>
  <w:style w:type="character" w:styleId="ab">
    <w:name w:val="Strong"/>
    <w:basedOn w:val="a0"/>
    <w:uiPriority w:val="22"/>
    <w:qFormat/>
    <w:rsid w:val="00197101"/>
    <w:rPr>
      <w:b/>
      <w:bCs/>
    </w:rPr>
  </w:style>
  <w:style w:type="character" w:customStyle="1" w:styleId="10">
    <w:name w:val="Заголовок 1 Знак"/>
    <w:basedOn w:val="a0"/>
    <w:link w:val="1"/>
    <w:rsid w:val="0011317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DE0BBE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c">
    <w:name w:val="Normal (Web)"/>
    <w:basedOn w:val="a"/>
    <w:uiPriority w:val="99"/>
    <w:semiHidden/>
    <w:unhideWhenUsed/>
    <w:rsid w:val="00DE0BBE"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uiPriority w:val="9"/>
    <w:semiHidden/>
    <w:rsid w:val="00DE0BB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articleseparator">
    <w:name w:val="article_separator"/>
    <w:basedOn w:val="a0"/>
    <w:rsid w:val="00DE0BBE"/>
  </w:style>
  <w:style w:type="character" w:customStyle="1" w:styleId="art-postheader">
    <w:name w:val="art-postheader"/>
    <w:basedOn w:val="a0"/>
    <w:rsid w:val="00DE0BBE"/>
  </w:style>
  <w:style w:type="character" w:customStyle="1" w:styleId="apple-converted-space">
    <w:name w:val="apple-converted-space"/>
    <w:basedOn w:val="a0"/>
    <w:rsid w:val="00DE0BBE"/>
  </w:style>
  <w:style w:type="paragraph" w:customStyle="1" w:styleId="ad">
    <w:name w:val="Содержимое таблицы"/>
    <w:basedOn w:val="a"/>
    <w:rsid w:val="00DE0BBE"/>
    <w:pPr>
      <w:widowControl w:val="0"/>
      <w:suppressLineNumbers/>
      <w:suppressAutoHyphens/>
    </w:pPr>
    <w:rPr>
      <w:rFonts w:ascii="Arial" w:eastAsia="SimSun" w:hAnsi="Arial" w:cs="Mangal"/>
      <w:kern w:val="2"/>
      <w:sz w:val="20"/>
      <w:lang w:eastAsia="hi-IN" w:bidi="hi-IN"/>
    </w:rPr>
  </w:style>
  <w:style w:type="paragraph" w:customStyle="1" w:styleId="ConsPlusNormal">
    <w:name w:val="ConsPlusNormal"/>
    <w:rsid w:val="00DE0BB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e">
    <w:name w:val="header"/>
    <w:basedOn w:val="a"/>
    <w:link w:val="af"/>
    <w:semiHidden/>
    <w:unhideWhenUsed/>
    <w:rsid w:val="00DE0BBE"/>
    <w:pPr>
      <w:tabs>
        <w:tab w:val="center" w:pos="4536"/>
        <w:tab w:val="right" w:pos="9072"/>
      </w:tabs>
      <w:ind w:firstLine="709"/>
      <w:jc w:val="both"/>
    </w:pPr>
    <w:rPr>
      <w:sz w:val="28"/>
      <w:szCs w:val="20"/>
    </w:rPr>
  </w:style>
  <w:style w:type="character" w:customStyle="1" w:styleId="af">
    <w:name w:val="Верхний колонтитул Знак"/>
    <w:basedOn w:val="a0"/>
    <w:link w:val="ae"/>
    <w:semiHidden/>
    <w:rsid w:val="00DE0BB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name w:val="Нормальный (таблица)"/>
    <w:basedOn w:val="a"/>
    <w:next w:val="a"/>
    <w:uiPriority w:val="99"/>
    <w:rsid w:val="00DE0BBE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character" w:customStyle="1" w:styleId="af1">
    <w:name w:val="Гипертекстовая ссылка"/>
    <w:basedOn w:val="a0"/>
    <w:uiPriority w:val="99"/>
    <w:rsid w:val="00DE0BBE"/>
    <w:rPr>
      <w:b/>
      <w:bCs/>
      <w:color w:val="106BBE"/>
    </w:rPr>
  </w:style>
  <w:style w:type="character" w:customStyle="1" w:styleId="af2">
    <w:name w:val="Цветовое выделение"/>
    <w:uiPriority w:val="99"/>
    <w:rsid w:val="00DE0BBE"/>
    <w:rPr>
      <w:b/>
      <w:bCs/>
      <w:color w:val="26282F"/>
      <w:sz w:val="26"/>
      <w:szCs w:val="26"/>
    </w:rPr>
  </w:style>
  <w:style w:type="paragraph" w:customStyle="1" w:styleId="consplusnormal0">
    <w:name w:val="consplusnormal"/>
    <w:basedOn w:val="a"/>
    <w:rsid w:val="00EF3C12"/>
    <w:pPr>
      <w:spacing w:before="100" w:beforeAutospacing="1" w:after="100" w:afterAutospacing="1"/>
    </w:pPr>
  </w:style>
  <w:style w:type="paragraph" w:customStyle="1" w:styleId="11">
    <w:name w:val="Без интервала1"/>
    <w:rsid w:val="00EF3C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589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2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0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1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8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7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53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andia.ru/text/category/20_iyunya/" TargetMode="External"/><Relationship Id="rId3" Type="http://schemas.openxmlformats.org/officeDocument/2006/relationships/styles" Target="styles.xml"/><Relationship Id="rId7" Type="http://schemas.openxmlformats.org/officeDocument/2006/relationships/hyperlink" Target="http://pandia.ru/text/category/obshestvenno_gosudarstvennie_obtzedineniya/" TargetMode="Externa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pandia.ru/text/category/plani_meropriyatij/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pandia.ru/text/category/20_dekabrya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55DD133-23E1-4B72-84DB-77E9C453A4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1239</Words>
  <Characters>7068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4</cp:revision>
  <cp:lastPrinted>2016-05-22T09:38:00Z</cp:lastPrinted>
  <dcterms:created xsi:type="dcterms:W3CDTF">2016-08-09T03:37:00Z</dcterms:created>
  <dcterms:modified xsi:type="dcterms:W3CDTF">2016-08-31T03:41:00Z</dcterms:modified>
</cp:coreProperties>
</file>